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2" w:rsidRPr="001D2D51" w:rsidRDefault="00C17A12" w:rsidP="00C17A12">
      <w:pPr>
        <w:pStyle w:val="ConsPlusTitlePage"/>
        <w:rPr>
          <w:sz w:val="26"/>
          <w:szCs w:val="26"/>
        </w:rPr>
      </w:pP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3600"/>
        <w:gridCol w:w="2160"/>
        <w:gridCol w:w="4140"/>
      </w:tblGrid>
      <w:tr w:rsidR="00C17A12" w:rsidRPr="001D2D51" w:rsidTr="00257664">
        <w:trPr>
          <w:cantSplit/>
        </w:trPr>
        <w:tc>
          <w:tcPr>
            <w:tcW w:w="3600" w:type="dxa"/>
          </w:tcPr>
          <w:p w:rsidR="00257664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«Изьва»</w:t>
            </w:r>
            <w:r w:rsidR="0025766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муниципальнöй районса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</w:p>
          <w:p w:rsidR="00C17A12" w:rsidRPr="001D2D51" w:rsidRDefault="00C17A12" w:rsidP="00257664">
            <w:pPr>
              <w:spacing w:after="0" w:line="240" w:lineRule="auto"/>
              <w:ind w:hanging="39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160" w:type="dxa"/>
            <w:hideMark/>
          </w:tcPr>
          <w:p w:rsidR="00C17A12" w:rsidRPr="001D2D51" w:rsidRDefault="00C17A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1D2D51">
              <w:rPr>
                <w:rFonts w:ascii="Times New Roman" w:hAnsi="Times New Roman"/>
                <w:noProof/>
                <w:sz w:val="26"/>
                <w:szCs w:val="26"/>
                <w:lang w:eastAsia="ru-RU"/>
              </w:rPr>
              <w:drawing>
                <wp:inline distT="0" distB="0" distL="0" distR="0">
                  <wp:extent cx="685800" cy="781050"/>
                  <wp:effectExtent l="0" t="0" r="0" b="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40" w:type="dxa"/>
            <w:hideMark/>
          </w:tcPr>
          <w:p w:rsidR="00C17A12" w:rsidRPr="001D2D51" w:rsidRDefault="002D5FF7" w:rsidP="00257664">
            <w:pPr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Администрация </w:t>
            </w:r>
          </w:p>
          <w:p w:rsidR="00C17A12" w:rsidRPr="001D2D51" w:rsidRDefault="00CA526D" w:rsidP="002D5FF7">
            <w:pPr>
              <w:spacing w:after="0" w:line="240" w:lineRule="auto"/>
              <w:ind w:right="11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муниципального района</w:t>
            </w:r>
          </w:p>
          <w:p w:rsidR="00C17A12" w:rsidRPr="001D2D51" w:rsidRDefault="002D5FF7" w:rsidP="00CA526D">
            <w:pPr>
              <w:tabs>
                <w:tab w:val="left" w:pos="3483"/>
              </w:tabs>
              <w:spacing w:after="0" w:line="240" w:lineRule="auto"/>
              <w:ind w:right="436" w:firstLine="506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</w:t>
            </w:r>
            <w:r w:rsidR="00CA526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17A12" w:rsidRPr="001D2D5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«Ижемский»</w:t>
            </w:r>
          </w:p>
        </w:tc>
      </w:tr>
    </w:tbl>
    <w:p w:rsidR="00B438E7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17A12" w:rsidRPr="001D2D51" w:rsidRDefault="00B438E7" w:rsidP="00B438E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                                   </w:t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Ш У Ö М</w:t>
      </w:r>
      <w:r w:rsidR="00C751C9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        </w:t>
      </w:r>
    </w:p>
    <w:p w:rsidR="00C17A12" w:rsidRPr="001D2D51" w:rsidRDefault="00410396" w:rsidP="00410396">
      <w:pPr>
        <w:tabs>
          <w:tab w:val="left" w:pos="7472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17A12" w:rsidRPr="001D2D51" w:rsidRDefault="00410396" w:rsidP="00410396">
      <w:pPr>
        <w:tabs>
          <w:tab w:val="center" w:pos="4535"/>
          <w:tab w:val="left" w:pos="7241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2576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</w:t>
      </w:r>
      <w:r w:rsidR="00B438E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Е Н И Е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FF7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590E4F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D5F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 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января</w:t>
      </w:r>
      <w:r w:rsidR="007429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E7333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            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</w:t>
      </w:r>
      <w:r w:rsidR="00CA52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070D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C68D1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D5FF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</w:p>
    <w:p w:rsidR="00C17A12" w:rsidRPr="001D2D51" w:rsidRDefault="00257664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17A12"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Республика Коми, Ижемский район, с. Ижма</w:t>
      </w:r>
    </w:p>
    <w:p w:rsidR="00C17A12" w:rsidRPr="001D2D51" w:rsidRDefault="00C17A12" w:rsidP="00C17A1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D0487" w:rsidRPr="001D2D51" w:rsidRDefault="00FB4AF1" w:rsidP="008D04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муниципального района «Ижемский» от 30 декабря 2021г. № 1004 «Об утверждении муниципальной программы муниципального образования муниципального района «Ижемский» «Развитие физической культуры и спорта» </w:t>
      </w:r>
      <w:r w:rsidR="00C17A12"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17A12" w:rsidRPr="001D2D51" w:rsidRDefault="00C17A12" w:rsidP="0025766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313E34" w:rsidRPr="001D2D51">
        <w:rPr>
          <w:rFonts w:ascii="Times New Roman" w:hAnsi="Times New Roman" w:cs="Times New Roman"/>
          <w:sz w:val="26"/>
          <w:szCs w:val="26"/>
        </w:rPr>
        <w:t>постановлением</w:t>
      </w:r>
      <w:r w:rsidR="003002A8" w:rsidRPr="001D2D51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Pr="001D2D51">
        <w:rPr>
          <w:rFonts w:ascii="Times New Roman" w:hAnsi="Times New Roman" w:cs="Times New Roman"/>
          <w:sz w:val="26"/>
          <w:szCs w:val="26"/>
        </w:rPr>
        <w:t>муниципального района «Ижемский»</w:t>
      </w:r>
      <w:r w:rsidR="00313E34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893BCD" w:rsidRPr="001D2D51">
        <w:rPr>
          <w:rFonts w:ascii="Times New Roman" w:hAnsi="Times New Roman" w:cs="Times New Roman"/>
          <w:sz w:val="26"/>
          <w:szCs w:val="26"/>
        </w:rPr>
        <w:t>от 02</w:t>
      </w:r>
      <w:r w:rsidR="00313E34" w:rsidRPr="001D2D51">
        <w:rPr>
          <w:rFonts w:ascii="Times New Roman" w:hAnsi="Times New Roman" w:cs="Times New Roman"/>
          <w:sz w:val="26"/>
          <w:szCs w:val="26"/>
        </w:rPr>
        <w:t>.08.2021 года</w:t>
      </w:r>
      <w:r w:rsidR="00893BCD" w:rsidRPr="001D2D51">
        <w:rPr>
          <w:rFonts w:ascii="Times New Roman" w:hAnsi="Times New Roman" w:cs="Times New Roman"/>
          <w:sz w:val="26"/>
          <w:szCs w:val="26"/>
        </w:rPr>
        <w:t xml:space="preserve"> № 589 «О муниципальных программах муниципального района «Ижемский» и постановлением администрации муниципального района «Ижемский» от 15.07.2021 № 527 «Об утверждении перечня муниципальных программ муниципального района «Ижемский»</w:t>
      </w:r>
      <w:r w:rsidRPr="001D2D5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7A12" w:rsidRPr="001D2D51" w:rsidRDefault="00C17A12" w:rsidP="00C17A1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муниципального района «Ижемский»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2D5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C17A12" w:rsidRPr="001D2D51" w:rsidRDefault="00C17A12" w:rsidP="00C17A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83D30" w:rsidRPr="00883D30" w:rsidRDefault="004B3C30" w:rsidP="00EE6246">
      <w:pPr>
        <w:pStyle w:val="a7"/>
        <w:numPr>
          <w:ilvl w:val="0"/>
          <w:numId w:val="32"/>
        </w:numPr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883D30">
        <w:rPr>
          <w:rFonts w:ascii="Times New Roman" w:hAnsi="Times New Roman"/>
          <w:sz w:val="26"/>
          <w:szCs w:val="26"/>
        </w:rPr>
        <w:t>Внести в</w:t>
      </w:r>
      <w:r w:rsidR="00C17A12" w:rsidRPr="00883D30">
        <w:rPr>
          <w:rFonts w:ascii="Times New Roman" w:hAnsi="Times New Roman"/>
          <w:sz w:val="26"/>
          <w:szCs w:val="26"/>
        </w:rPr>
        <w:t xml:space="preserve"> </w:t>
      </w:r>
      <w:r w:rsidR="00AA7F44" w:rsidRPr="00883D30">
        <w:rPr>
          <w:rFonts w:ascii="Times New Roman" w:hAnsi="Times New Roman"/>
          <w:sz w:val="26"/>
          <w:szCs w:val="26"/>
        </w:rPr>
        <w:t xml:space="preserve">приложение </w:t>
      </w:r>
      <w:r w:rsidR="00EE6246">
        <w:rPr>
          <w:rFonts w:ascii="Times New Roman" w:hAnsi="Times New Roman"/>
          <w:sz w:val="26"/>
          <w:szCs w:val="26"/>
        </w:rPr>
        <w:t xml:space="preserve">1 </w:t>
      </w:r>
      <w:r w:rsidR="00AA7F44" w:rsidRPr="00883D30">
        <w:rPr>
          <w:rFonts w:ascii="Times New Roman" w:hAnsi="Times New Roman"/>
          <w:sz w:val="26"/>
          <w:szCs w:val="26"/>
        </w:rPr>
        <w:t>к постановлен</w:t>
      </w:r>
      <w:r w:rsidR="00257664">
        <w:rPr>
          <w:rFonts w:ascii="Times New Roman" w:hAnsi="Times New Roman"/>
          <w:sz w:val="26"/>
          <w:szCs w:val="26"/>
        </w:rPr>
        <w:t xml:space="preserve">ию администрации муниципального </w:t>
      </w:r>
      <w:r w:rsidR="00AA7F44" w:rsidRPr="00883D30">
        <w:rPr>
          <w:rFonts w:ascii="Times New Roman" w:hAnsi="Times New Roman"/>
          <w:sz w:val="26"/>
          <w:szCs w:val="26"/>
        </w:rPr>
        <w:t xml:space="preserve">района «Ижемский» от 30 декабря 2021 года № 1004 </w:t>
      </w:r>
      <w:r w:rsidR="00883D30" w:rsidRPr="00883D30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8D0487" w:rsidRPr="00883D30">
        <w:rPr>
          <w:rFonts w:ascii="Times New Roman" w:hAnsi="Times New Roman"/>
          <w:sz w:val="26"/>
          <w:szCs w:val="26"/>
        </w:rPr>
        <w:t xml:space="preserve">муниципального образования </w:t>
      </w:r>
      <w:r w:rsidR="00C17A12" w:rsidRPr="00883D30">
        <w:rPr>
          <w:rFonts w:ascii="Times New Roman" w:hAnsi="Times New Roman"/>
          <w:sz w:val="26"/>
          <w:szCs w:val="26"/>
        </w:rPr>
        <w:t xml:space="preserve">муниципального района «Ижемский» «Развитие физической культуры и спорта» (далее </w:t>
      </w:r>
      <w:r w:rsidR="00C751C9" w:rsidRPr="00883D30">
        <w:rPr>
          <w:rFonts w:ascii="Times New Roman" w:hAnsi="Times New Roman"/>
          <w:sz w:val="26"/>
          <w:szCs w:val="26"/>
        </w:rPr>
        <w:t>–</w:t>
      </w:r>
      <w:r w:rsidR="00C17A12" w:rsidRPr="00883D30">
        <w:rPr>
          <w:rFonts w:ascii="Times New Roman" w:hAnsi="Times New Roman"/>
          <w:sz w:val="26"/>
          <w:szCs w:val="26"/>
        </w:rPr>
        <w:t xml:space="preserve"> Программа)</w:t>
      </w:r>
      <w:r w:rsidR="00313E34" w:rsidRPr="00883D30">
        <w:rPr>
          <w:rFonts w:ascii="Times New Roman" w:hAnsi="Times New Roman"/>
          <w:sz w:val="26"/>
          <w:szCs w:val="26"/>
        </w:rPr>
        <w:t xml:space="preserve"> </w:t>
      </w:r>
      <w:r w:rsidR="00883D30" w:rsidRPr="00883D30">
        <w:rPr>
          <w:rFonts w:ascii="Times New Roman" w:hAnsi="Times New Roman"/>
          <w:sz w:val="26"/>
          <w:szCs w:val="26"/>
        </w:rPr>
        <w:t>следующие изменения:</w:t>
      </w:r>
    </w:p>
    <w:p w:rsidR="00883D30" w:rsidRDefault="00883D30" w:rsidP="00EE6246">
      <w:pPr>
        <w:pStyle w:val="a7"/>
        <w:spacing w:after="0" w:line="240" w:lineRule="auto"/>
        <w:ind w:left="1069" w:firstLine="851"/>
        <w:jc w:val="both"/>
        <w:rPr>
          <w:rFonts w:ascii="Times New Roman" w:hAnsi="Times New Roman"/>
          <w:sz w:val="26"/>
          <w:szCs w:val="26"/>
        </w:rPr>
      </w:pPr>
    </w:p>
    <w:p w:rsidR="00EE6246" w:rsidRPr="00EE6246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</w:t>
      </w:r>
      <w:r w:rsidRPr="00EE6246">
        <w:rPr>
          <w:rFonts w:ascii="Times New Roman" w:hAnsi="Times New Roman"/>
          <w:sz w:val="26"/>
          <w:szCs w:val="26"/>
        </w:rPr>
        <w:t xml:space="preserve">1) </w:t>
      </w:r>
      <w:r w:rsidR="002D5FF7">
        <w:rPr>
          <w:rFonts w:ascii="Times New Roman" w:hAnsi="Times New Roman"/>
          <w:sz w:val="26"/>
          <w:szCs w:val="26"/>
        </w:rPr>
        <w:t xml:space="preserve">      </w:t>
      </w:r>
      <w:r w:rsidR="009B0A88" w:rsidRPr="00EE6246">
        <w:rPr>
          <w:rFonts w:ascii="Times New Roman" w:hAnsi="Times New Roman"/>
          <w:sz w:val="26"/>
          <w:szCs w:val="26"/>
        </w:rPr>
        <w:t xml:space="preserve">В </w:t>
      </w:r>
      <w:r w:rsidR="00883D30" w:rsidRPr="00EE6246">
        <w:rPr>
          <w:rFonts w:ascii="Times New Roman" w:hAnsi="Times New Roman"/>
          <w:sz w:val="26"/>
          <w:szCs w:val="26"/>
        </w:rPr>
        <w:t>паспорт</w:t>
      </w:r>
      <w:r w:rsidRPr="00EE6246">
        <w:rPr>
          <w:rFonts w:ascii="Times New Roman" w:hAnsi="Times New Roman"/>
          <w:sz w:val="26"/>
          <w:szCs w:val="26"/>
        </w:rPr>
        <w:t>е</w:t>
      </w:r>
      <w:r w:rsidR="00883D30" w:rsidRPr="00EE6246">
        <w:rPr>
          <w:rFonts w:ascii="Times New Roman" w:hAnsi="Times New Roman"/>
          <w:sz w:val="26"/>
          <w:szCs w:val="26"/>
        </w:rPr>
        <w:t xml:space="preserve"> Программы </w:t>
      </w:r>
      <w:r w:rsidR="009B0A88" w:rsidRPr="00EE6246">
        <w:rPr>
          <w:rFonts w:ascii="Times New Roman" w:hAnsi="Times New Roman"/>
          <w:sz w:val="26"/>
          <w:szCs w:val="26"/>
        </w:rPr>
        <w:t>позиции</w:t>
      </w:r>
      <w:r w:rsidR="00883D30" w:rsidRPr="00EE6246">
        <w:rPr>
          <w:rFonts w:ascii="Times New Roman" w:hAnsi="Times New Roman"/>
          <w:sz w:val="26"/>
          <w:szCs w:val="26"/>
        </w:rPr>
        <w:t>:</w:t>
      </w:r>
      <w:r w:rsidRPr="00EE6246">
        <w:rPr>
          <w:rFonts w:ascii="Times New Roman" w:hAnsi="Times New Roman"/>
          <w:sz w:val="26"/>
          <w:szCs w:val="26"/>
        </w:rPr>
        <w:t xml:space="preserve"> </w:t>
      </w:r>
    </w:p>
    <w:p w:rsidR="009230D1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</w:p>
    <w:p w:rsidR="009230D1" w:rsidRDefault="009230D1" w:rsidP="009230D1">
      <w:pPr>
        <w:pStyle w:val="a7"/>
        <w:spacing w:after="0" w:line="240" w:lineRule="auto"/>
        <w:ind w:left="709" w:firstLine="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«Объемы финансирования муниципальной программы» изложить </w:t>
      </w:r>
    </w:p>
    <w:p w:rsidR="009230D1" w:rsidRPr="00EE6246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E6246">
        <w:rPr>
          <w:rFonts w:ascii="Times New Roman" w:hAnsi="Times New Roman"/>
          <w:sz w:val="26"/>
          <w:szCs w:val="26"/>
        </w:rPr>
        <w:t>в следующей редакции:</w:t>
      </w:r>
    </w:p>
    <w:p w:rsidR="009230D1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en-US"/>
        </w:rPr>
      </w:pPr>
      <w:r w:rsidRPr="0025766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575"/>
        <w:gridCol w:w="3575"/>
      </w:tblGrid>
      <w:tr w:rsidR="009230D1" w:rsidRPr="001D2D51" w:rsidTr="00EF096E">
        <w:trPr>
          <w:trHeight w:val="881"/>
        </w:trPr>
        <w:tc>
          <w:tcPr>
            <w:tcW w:w="2268" w:type="dxa"/>
          </w:tcPr>
          <w:p w:rsidR="009230D1" w:rsidRPr="001D2D51" w:rsidRDefault="009230D1" w:rsidP="00EF096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Объемы финансирования муниципальной программы</w:t>
            </w:r>
          </w:p>
        </w:tc>
        <w:tc>
          <w:tcPr>
            <w:tcW w:w="3575" w:type="dxa"/>
          </w:tcPr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Программы</w:t>
            </w:r>
            <w:r w:rsidR="00475F34">
              <w:rPr>
                <w:rFonts w:ascii="Times New Roman" w:hAnsi="Times New Roman" w:cs="Times New Roman"/>
                <w:sz w:val="26"/>
                <w:szCs w:val="26"/>
              </w:rPr>
              <w:t xml:space="preserve"> с учетом средств бюджета МО МР «Ижемский», предусмотренных </w:t>
            </w:r>
            <w:bookmarkStart w:id="0" w:name="_GoBack"/>
            <w:bookmarkEnd w:id="0"/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решением Совета МР «Ижемский» о бюджете МО МР «Ижемский»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149 511,9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36 161,5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38 002,8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средства бюджета МО МР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«Ижемский» -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149 511,9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002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из них: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средства республиканского бюджета Республики Коми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22 310,6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4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5 842,8 тыс.руб.</w:t>
            </w:r>
          </w:p>
        </w:tc>
        <w:tc>
          <w:tcPr>
            <w:tcW w:w="3575" w:type="dxa"/>
          </w:tcPr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Общий объем финансирования Программы с учетом средств бюджета МО МР «Ижемский» в соответствии со сводной бюджетной росписью бюджета МО МР «Ижемский»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составит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149 511,9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тыс. руб.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2022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36 161,5 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тыс.руб.;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2023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002,8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lastRenderedPageBreak/>
              <w:t>2025 год – 39 231,9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бюджета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МО МР «Ижемский» -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149 511,9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161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 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38 002,8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2024 год – 3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115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7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 тыс.руб;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39 231,9 тыс.руб.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из них: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средства республиканского бюджета Республики Коми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310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6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 руб., в том числе по годам:</w:t>
            </w:r>
          </w:p>
          <w:p w:rsidR="009230D1" w:rsidRPr="001D2D51" w:rsidRDefault="009230D1" w:rsidP="00EF096E">
            <w:pPr>
              <w:tabs>
                <w:tab w:val="left" w:pos="21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2022 год – 4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782,3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тыс.руб.;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 тыс.руб;</w:t>
            </w:r>
          </w:p>
          <w:p w:rsidR="009230D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 xml:space="preserve">2024 год – 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5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842</w:t>
            </w:r>
            <w:r w:rsidRPr="001D2D51"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,8 тыс.руб;</w:t>
            </w:r>
          </w:p>
          <w:p w:rsidR="009230D1" w:rsidRPr="001D2D51" w:rsidRDefault="009230D1" w:rsidP="00EF096E">
            <w:pPr>
              <w:pStyle w:val="ConsPlusNormal"/>
              <w:jc w:val="both"/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6"/>
                <w:szCs w:val="26"/>
              </w:rPr>
              <w:t>2025 год – 5 842,8 тыс.руб.</w:t>
            </w:r>
          </w:p>
        </w:tc>
      </w:tr>
    </w:tbl>
    <w:p w:rsidR="009230D1" w:rsidRDefault="009230D1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</w:p>
    <w:p w:rsidR="00CA526D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EE6246">
        <w:rPr>
          <w:rFonts w:ascii="Times New Roman" w:hAnsi="Times New Roman"/>
          <w:sz w:val="26"/>
          <w:szCs w:val="26"/>
        </w:rPr>
        <w:t xml:space="preserve">- «Ожидаемые результаты реализации муниципальной программы» изложить </w:t>
      </w:r>
    </w:p>
    <w:p w:rsidR="00EE6246" w:rsidRPr="00EE6246" w:rsidRDefault="00EE6246" w:rsidP="00EE6246">
      <w:pPr>
        <w:spacing w:after="0" w:line="240" w:lineRule="auto"/>
        <w:ind w:right="-142"/>
        <w:jc w:val="both"/>
        <w:rPr>
          <w:rFonts w:ascii="Times New Roman" w:hAnsi="Times New Roman"/>
          <w:sz w:val="26"/>
          <w:szCs w:val="26"/>
        </w:rPr>
      </w:pPr>
      <w:r w:rsidRPr="00EE6246">
        <w:rPr>
          <w:rFonts w:ascii="Times New Roman" w:hAnsi="Times New Roman"/>
          <w:sz w:val="26"/>
          <w:szCs w:val="26"/>
        </w:rPr>
        <w:t>в новой редакции:</w:t>
      </w:r>
    </w:p>
    <w:p w:rsidR="00EE6246" w:rsidRPr="00EE6246" w:rsidRDefault="00EE6246" w:rsidP="00EE62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7150"/>
      </w:tblGrid>
      <w:tr w:rsidR="00EE6246" w:rsidRPr="001D2D51" w:rsidTr="00EE6246">
        <w:tc>
          <w:tcPr>
            <w:tcW w:w="2268" w:type="dxa"/>
          </w:tcPr>
          <w:p w:rsidR="00EE6246" w:rsidRPr="001D2D51" w:rsidRDefault="00EE6246" w:rsidP="00EE624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реализации муниципальной программы</w:t>
            </w:r>
          </w:p>
        </w:tc>
        <w:tc>
          <w:tcPr>
            <w:tcW w:w="7150" w:type="dxa"/>
          </w:tcPr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 уровень обеспеченности граждан спортивными сооружениями исходя из единовременной пропускной способности объектов спорта 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 63,5 % 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к 2025 году. 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Увеличена единовременная пропускная способность спортивных сооружений до 1281 чел.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Эффективность использования существующих объектов спорта составит 68,6 % к 2025 году.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народных проектов в сфере физической культуры и спорта к 2025 году не менее 8.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Увеличена доля населения, систематически занимающегося физической культурой и спортом, в общей численности населения в возрасте 3-79 лет до 60,0 % к 2025 году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 до 39% к 2025 году.</w:t>
            </w:r>
          </w:p>
          <w:p w:rsidR="00EE6246" w:rsidRPr="00473670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736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Увеличена доля населения, выполнившего нормативы испытаний (тестов) Всероссийского физк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ультурно-спортивного комплекса «Готов к труду и обороне»</w:t>
            </w:r>
            <w:r w:rsidRPr="0047367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(ГТО), в общей численности населения, принявшего участие в выполнении нормативов испытаний (тестов) Всероссийского физкультурно-спортивного комплекса «Готов к труду и обороне» (ГТО), до 63,5 % к 2025 году.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Присвоение массовых спортивных разрядов, в том 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числе кандидаты в мастера спорта и первый разряд до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250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 к 2025 г.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Присвоение квалификационных категорий спортивных судей до 25 человек к 2025 году. 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Увеличена среднемесячная номинальная начисленная  заработная плата работников муниципальных учреждений физической культуры и спорта к 2025 году до </w:t>
            </w:r>
            <w:r>
              <w:t>72 665</w:t>
            </w: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 руб.  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спортом, составит 2,5 % к 2025 году;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 xml:space="preserve">Уровень ежегодного достижения показателей (индикаторов) Программы </w:t>
            </w: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100%;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Увеличена численность спортсменов муниципального образования, включенных в составы спортивных сборных команд Республики Коми, до 1,5 </w:t>
            </w:r>
            <w:r w:rsidR="005E066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к 2025 году;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Увеличена численность квалифицированных спортивных судей до 25 чел.;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Обеспечена 100% реализация мероприятий в утвержденном календарном плане официальных физкультурных мероприятий и спортивных мероприятий муниципального района;</w:t>
            </w:r>
          </w:p>
          <w:p w:rsidR="00EE6246" w:rsidRPr="001D2D51" w:rsidRDefault="00EE6246" w:rsidP="00EE6246">
            <w:pPr>
              <w:pStyle w:val="ConsPlusNormal"/>
              <w:numPr>
                <w:ilvl w:val="0"/>
                <w:numId w:val="15"/>
              </w:numPr>
              <w:ind w:left="0" w:firstLine="27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D2D51">
              <w:rPr>
                <w:rFonts w:ascii="Times New Roman" w:hAnsi="Times New Roman" w:cs="Times New Roman"/>
                <w:sz w:val="26"/>
                <w:szCs w:val="26"/>
              </w:rPr>
              <w:t>Доля работников со специальным образованием в общей численности штатных работников в области физической культуры и спорта, составит 63,5% к 2025 году.</w:t>
            </w:r>
          </w:p>
        </w:tc>
      </w:tr>
    </w:tbl>
    <w:p w:rsidR="00286212" w:rsidRPr="009230D1" w:rsidRDefault="009230D1" w:rsidP="009230D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                                      </w:t>
      </w:r>
      <w:r w:rsidR="00EC4BF5" w:rsidRPr="009230D1">
        <w:rPr>
          <w:rFonts w:ascii="Times New Roman" w:hAnsi="Times New Roman"/>
          <w:sz w:val="26"/>
          <w:szCs w:val="26"/>
        </w:rPr>
        <w:t xml:space="preserve"> »;</w:t>
      </w:r>
    </w:p>
    <w:p w:rsidR="00C14956" w:rsidRPr="009B1421" w:rsidRDefault="009B1421" w:rsidP="009B142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</w:t>
      </w:r>
      <w:r w:rsidR="00257664" w:rsidRPr="009B1421">
        <w:rPr>
          <w:rFonts w:ascii="Times New Roman" w:hAnsi="Times New Roman"/>
          <w:sz w:val="26"/>
          <w:szCs w:val="26"/>
        </w:rPr>
        <w:t xml:space="preserve"> </w:t>
      </w:r>
    </w:p>
    <w:p w:rsidR="005A24F9" w:rsidRDefault="005A24F9" w:rsidP="00EC4BF5">
      <w:pPr>
        <w:pStyle w:val="a7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позицию 15 таблицы 1 приложения к Программе изложить в следующей редакции:</w:t>
      </w:r>
    </w:p>
    <w:p w:rsidR="00C9226C" w:rsidRDefault="00C9226C" w:rsidP="00C9226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9226C">
        <w:rPr>
          <w:rFonts w:ascii="Times New Roman" w:hAnsi="Times New Roman"/>
          <w:sz w:val="26"/>
          <w:szCs w:val="26"/>
        </w:rPr>
        <w:t>«</w:t>
      </w:r>
    </w:p>
    <w:tbl>
      <w:tblPr>
        <w:tblStyle w:val="afffff1"/>
        <w:tblW w:w="0" w:type="auto"/>
        <w:tblLook w:val="04A0" w:firstRow="1" w:lastRow="0" w:firstColumn="1" w:lastColumn="0" w:noHBand="0" w:noVBand="1"/>
      </w:tblPr>
      <w:tblGrid>
        <w:gridCol w:w="476"/>
        <w:gridCol w:w="1861"/>
        <w:gridCol w:w="1806"/>
        <w:gridCol w:w="816"/>
        <w:gridCol w:w="816"/>
        <w:gridCol w:w="1875"/>
        <w:gridCol w:w="2121"/>
      </w:tblGrid>
      <w:tr w:rsidR="00FD00E6" w:rsidTr="00FD00E6">
        <w:tc>
          <w:tcPr>
            <w:tcW w:w="476" w:type="dxa"/>
          </w:tcPr>
          <w:p w:rsidR="009B1421" w:rsidRDefault="009B1421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1861" w:type="dxa"/>
          </w:tcPr>
          <w:p w:rsidR="009B1421" w:rsidRDefault="009B1421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3.4. 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1806" w:type="dxa"/>
          </w:tcPr>
          <w:p w:rsidR="009B1421" w:rsidRDefault="009B1421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816" w:type="dxa"/>
          </w:tcPr>
          <w:p w:rsidR="00FD00E6" w:rsidRDefault="009B1421" w:rsidP="00C9226C">
            <w:pPr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01.01.</w:t>
            </w:r>
          </w:p>
          <w:p w:rsidR="009B1421" w:rsidRDefault="009B1421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816" w:type="dxa"/>
          </w:tcPr>
          <w:p w:rsidR="00FD00E6" w:rsidRDefault="009B1421" w:rsidP="00C9226C">
            <w:pPr>
              <w:jc w:val="both"/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31.12.</w:t>
            </w:r>
          </w:p>
          <w:p w:rsidR="009B1421" w:rsidRDefault="009B1421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875" w:type="dxa"/>
          </w:tcPr>
          <w:p w:rsidR="009B1421" w:rsidRDefault="00FD00E6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t xml:space="preserve">Увеличить долю граждан населения Ижемского района,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</w:t>
            </w:r>
            <w:r w:rsidRPr="00363239">
              <w:rPr>
                <w:rFonts w:ascii="Times New Roman" w:eastAsiaTheme="minorEastAsia" w:hAnsi="Times New Roman"/>
                <w:color w:val="000000" w:themeColor="text1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2121" w:type="dxa"/>
          </w:tcPr>
          <w:p w:rsidR="009B1421" w:rsidRDefault="00FD00E6" w:rsidP="00C922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Доля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населения,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выполнившего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нормативы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испытаний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(тестов)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Всероссийского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спортивного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 и обороне» (ГТО), в общей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численности населения, принявшего участие в выполнении нормативов испытаний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(тестов) Всероссийского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физкультурно-спортивного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-57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комплекса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«Готов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труду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363239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3632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обороне»</w:t>
            </w:r>
          </w:p>
        </w:tc>
      </w:tr>
    </w:tbl>
    <w:p w:rsidR="009B1421" w:rsidRPr="00C9226C" w:rsidRDefault="00CA526D" w:rsidP="00C00DE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».</w:t>
      </w:r>
    </w:p>
    <w:p w:rsidR="00C9226C" w:rsidRDefault="00C9226C" w:rsidP="00C9226C">
      <w:pPr>
        <w:pStyle w:val="a7"/>
        <w:spacing w:after="0" w:line="240" w:lineRule="auto"/>
        <w:ind w:left="1069"/>
        <w:jc w:val="both"/>
        <w:rPr>
          <w:rFonts w:ascii="Times New Roman" w:hAnsi="Times New Roman"/>
          <w:sz w:val="26"/>
          <w:szCs w:val="26"/>
        </w:rPr>
      </w:pPr>
    </w:p>
    <w:p w:rsidR="00883D30" w:rsidRPr="005E066E" w:rsidRDefault="005E066E" w:rsidP="005E06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5E066E">
        <w:rPr>
          <w:rFonts w:ascii="Times New Roman" w:hAnsi="Times New Roman"/>
          <w:sz w:val="26"/>
          <w:szCs w:val="26"/>
        </w:rPr>
        <w:t>3)</w:t>
      </w:r>
      <w:r w:rsidR="008D5E61" w:rsidRPr="005E066E">
        <w:rPr>
          <w:rFonts w:ascii="Times New Roman" w:hAnsi="Times New Roman"/>
          <w:sz w:val="26"/>
          <w:szCs w:val="26"/>
        </w:rPr>
        <w:t xml:space="preserve"> </w:t>
      </w:r>
      <w:r w:rsidR="00C00DE9" w:rsidRPr="005E066E">
        <w:rPr>
          <w:rFonts w:ascii="Times New Roman" w:hAnsi="Times New Roman"/>
          <w:sz w:val="26"/>
          <w:szCs w:val="26"/>
        </w:rPr>
        <w:t xml:space="preserve">Таблицы </w:t>
      </w:r>
      <w:r w:rsidR="008D5E61" w:rsidRPr="005E066E">
        <w:rPr>
          <w:rFonts w:ascii="Times New Roman" w:hAnsi="Times New Roman"/>
          <w:sz w:val="26"/>
          <w:szCs w:val="26"/>
        </w:rPr>
        <w:t>2, 3, 4 приложения к Программе изложить в новой редакции</w:t>
      </w:r>
      <w:r w:rsidR="00EF096E">
        <w:rPr>
          <w:rFonts w:ascii="Times New Roman" w:hAnsi="Times New Roman"/>
          <w:sz w:val="26"/>
          <w:szCs w:val="26"/>
        </w:rPr>
        <w:t>,</w:t>
      </w:r>
      <w:r w:rsidR="004E1934" w:rsidRPr="005E066E">
        <w:rPr>
          <w:rFonts w:ascii="Times New Roman" w:hAnsi="Times New Roman"/>
          <w:sz w:val="26"/>
          <w:szCs w:val="26"/>
        </w:rPr>
        <w:t xml:space="preserve"> согласно </w:t>
      </w:r>
      <w:r w:rsidR="00EF096E">
        <w:rPr>
          <w:rFonts w:ascii="Times New Roman" w:hAnsi="Times New Roman"/>
          <w:sz w:val="26"/>
          <w:szCs w:val="26"/>
        </w:rPr>
        <w:t>приложению</w:t>
      </w:r>
      <w:r w:rsidR="004E1934" w:rsidRPr="005E066E"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C17A12" w:rsidRPr="001D2D51" w:rsidRDefault="00C17A12" w:rsidP="00C751C9">
      <w:pPr>
        <w:pStyle w:val="afffff3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2769BD" w:rsidRPr="001D2D51" w:rsidRDefault="004E1934" w:rsidP="007429AB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769BD" w:rsidRPr="001D2D51">
        <w:rPr>
          <w:rFonts w:ascii="Times New Roman" w:hAnsi="Times New Roman" w:cs="Times New Roman"/>
          <w:sz w:val="26"/>
          <w:szCs w:val="26"/>
        </w:rPr>
        <w:t xml:space="preserve">. Контроль </w:t>
      </w:r>
      <w:r w:rsidR="0026375F" w:rsidRPr="001D2D51">
        <w:rPr>
          <w:rFonts w:ascii="Times New Roman" w:hAnsi="Times New Roman" w:cs="Times New Roman"/>
          <w:sz w:val="26"/>
          <w:szCs w:val="26"/>
        </w:rPr>
        <w:t>за исполнением настоящего постановления возложить на заместителя руководителя администрации муниципального района «Ижемский»</w:t>
      </w:r>
      <w:r w:rsidR="002A72F6" w:rsidRPr="001D2D51">
        <w:rPr>
          <w:rFonts w:ascii="Times New Roman" w:hAnsi="Times New Roman" w:cs="Times New Roman"/>
          <w:sz w:val="26"/>
          <w:szCs w:val="26"/>
        </w:rPr>
        <w:t xml:space="preserve"> </w:t>
      </w:r>
      <w:r w:rsidR="009D064C" w:rsidRPr="001D2D51">
        <w:rPr>
          <w:rFonts w:ascii="Times New Roman" w:hAnsi="Times New Roman" w:cs="Times New Roman"/>
          <w:sz w:val="26"/>
          <w:szCs w:val="26"/>
        </w:rPr>
        <w:t>Батманову</w:t>
      </w:r>
      <w:r w:rsidR="007429AB">
        <w:rPr>
          <w:rFonts w:ascii="Times New Roman" w:hAnsi="Times New Roman" w:cs="Times New Roman"/>
          <w:sz w:val="26"/>
          <w:szCs w:val="26"/>
        </w:rPr>
        <w:t xml:space="preserve"> </w:t>
      </w:r>
      <w:r w:rsidR="007429AB" w:rsidRPr="001D2D51">
        <w:rPr>
          <w:rFonts w:ascii="Times New Roman" w:hAnsi="Times New Roman" w:cs="Times New Roman"/>
          <w:sz w:val="26"/>
          <w:szCs w:val="26"/>
        </w:rPr>
        <w:t>А.А.</w:t>
      </w:r>
    </w:p>
    <w:p w:rsidR="00C17A12" w:rsidRDefault="004E1934" w:rsidP="00565CC9">
      <w:pPr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r w:rsidR="00565CC9">
        <w:t xml:space="preserve"> </w:t>
      </w:r>
      <w:r>
        <w:t xml:space="preserve"> </w:t>
      </w:r>
      <w:r w:rsidRPr="004E1934">
        <w:rPr>
          <w:rFonts w:ascii="Times New Roman" w:hAnsi="Times New Roman" w:cs="Times New Roman"/>
          <w:sz w:val="26"/>
          <w:szCs w:val="26"/>
        </w:rPr>
        <w:t>3</w:t>
      </w:r>
      <w:r w:rsidR="00565CC9">
        <w:rPr>
          <w:rFonts w:ascii="Times New Roman" w:hAnsi="Times New Roman" w:cs="Times New Roman"/>
          <w:sz w:val="24"/>
          <w:szCs w:val="24"/>
        </w:rPr>
        <w:t xml:space="preserve">. </w:t>
      </w:r>
      <w:r w:rsidRPr="004E1934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официального опубликования и распространяется на правоот</w:t>
      </w:r>
      <w:r w:rsidR="00565CC9">
        <w:rPr>
          <w:rFonts w:ascii="Times New Roman" w:hAnsi="Times New Roman" w:cs="Times New Roman"/>
          <w:sz w:val="26"/>
          <w:szCs w:val="26"/>
        </w:rPr>
        <w:t xml:space="preserve">ношения, возникающие с 1 января </w:t>
      </w:r>
      <w:r w:rsidRPr="004E1934">
        <w:rPr>
          <w:rFonts w:ascii="Times New Roman" w:hAnsi="Times New Roman" w:cs="Times New Roman"/>
          <w:sz w:val="26"/>
          <w:szCs w:val="26"/>
        </w:rPr>
        <w:t>2023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5CC9" w:rsidRPr="004E1934" w:rsidRDefault="00565CC9" w:rsidP="004E1934">
      <w:pPr>
        <w:rPr>
          <w:rFonts w:ascii="Times New Roman" w:hAnsi="Times New Roman" w:cs="Times New Roman"/>
          <w:sz w:val="24"/>
          <w:szCs w:val="24"/>
        </w:rPr>
      </w:pPr>
    </w:p>
    <w:p w:rsidR="00C17A12" w:rsidRPr="001D2D51" w:rsidRDefault="00C17A12" w:rsidP="00C17A12">
      <w:pPr>
        <w:pStyle w:val="a6"/>
        <w:rPr>
          <w:rFonts w:ascii="Times New Roman" w:hAnsi="Times New Roman" w:cs="Times New Roman"/>
          <w:sz w:val="26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</w:t>
      </w:r>
      <w:r w:rsidR="00C751C9" w:rsidRPr="001D2D51">
        <w:rPr>
          <w:rFonts w:ascii="Times New Roman" w:hAnsi="Times New Roman" w:cs="Times New Roman"/>
          <w:sz w:val="26"/>
          <w:szCs w:val="26"/>
        </w:rPr>
        <w:t>–</w:t>
      </w:r>
    </w:p>
    <w:p w:rsidR="00C17A12" w:rsidRPr="00C17A12" w:rsidRDefault="00C17A12" w:rsidP="00C17A12">
      <w:pPr>
        <w:pStyle w:val="a6"/>
        <w:rPr>
          <w:rFonts w:ascii="Times New Roman" w:hAnsi="Times New Roman" w:cs="Times New Roman"/>
          <w:sz w:val="28"/>
          <w:szCs w:val="26"/>
        </w:rPr>
      </w:pPr>
      <w:r w:rsidRPr="001D2D51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</w:t>
      </w:r>
      <w:r w:rsidR="0032576D" w:rsidRPr="001D2D5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D2D5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25766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565CC9">
        <w:rPr>
          <w:rFonts w:ascii="Times New Roman" w:hAnsi="Times New Roman" w:cs="Times New Roman"/>
          <w:sz w:val="26"/>
          <w:szCs w:val="26"/>
        </w:rPr>
        <w:t xml:space="preserve">   </w:t>
      </w:r>
      <w:r w:rsidR="00EF096E">
        <w:rPr>
          <w:rFonts w:ascii="Times New Roman" w:hAnsi="Times New Roman" w:cs="Times New Roman"/>
          <w:sz w:val="26"/>
          <w:szCs w:val="26"/>
        </w:rPr>
        <w:t xml:space="preserve">       </w:t>
      </w:r>
      <w:r w:rsidRPr="001D2D51">
        <w:rPr>
          <w:rFonts w:ascii="Times New Roman" w:hAnsi="Times New Roman" w:cs="Times New Roman"/>
          <w:sz w:val="26"/>
          <w:szCs w:val="26"/>
        </w:rPr>
        <w:t>И.В. Норкин</w:t>
      </w:r>
    </w:p>
    <w:p w:rsidR="00893BCD" w:rsidRDefault="00893BCD" w:rsidP="00C751C9">
      <w:pPr>
        <w:pStyle w:val="ac"/>
        <w:spacing w:after="0"/>
        <w:ind w:left="0" w:right="-1"/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FB4AF1" w:rsidRDefault="00FB4AF1" w:rsidP="00410396">
      <w:pPr>
        <w:pStyle w:val="ac"/>
        <w:spacing w:after="0"/>
        <w:ind w:left="0" w:right="-1"/>
        <w:rPr>
          <w:sz w:val="20"/>
          <w:szCs w:val="20"/>
        </w:rPr>
      </w:pPr>
    </w:p>
    <w:p w:rsidR="00170560" w:rsidRPr="00BB361C" w:rsidRDefault="00170560" w:rsidP="00BB361C">
      <w:pPr>
        <w:rPr>
          <w:rFonts w:ascii="Times New Roman" w:hAnsi="Times New Roman"/>
          <w:sz w:val="24"/>
          <w:szCs w:val="24"/>
        </w:rPr>
        <w:sectPr w:rsidR="00170560" w:rsidRPr="00BB361C" w:rsidSect="009B1421">
          <w:pgSz w:w="11906" w:h="16838"/>
          <w:pgMar w:top="1021" w:right="424" w:bottom="568" w:left="1701" w:header="709" w:footer="709" w:gutter="0"/>
          <w:cols w:space="708"/>
          <w:docGrid w:linePitch="360"/>
        </w:sectPr>
      </w:pPr>
    </w:p>
    <w:p w:rsidR="00C72395" w:rsidRDefault="00C72395" w:rsidP="00FD00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FD00E6" w:rsidRDefault="00FD00E6" w:rsidP="00FD00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2D5FF7">
        <w:rPr>
          <w:rFonts w:ascii="Times New Roman" w:hAnsi="Times New Roman" w:cs="Times New Roman"/>
          <w:sz w:val="24"/>
          <w:szCs w:val="24"/>
        </w:rPr>
        <w:t>постановлению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FF7" w:rsidRDefault="002D5FF7" w:rsidP="00FD00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FD00E6">
        <w:rPr>
          <w:rFonts w:ascii="Times New Roman" w:hAnsi="Times New Roman" w:cs="Times New Roman"/>
          <w:sz w:val="24"/>
          <w:szCs w:val="24"/>
        </w:rPr>
        <w:t xml:space="preserve"> «Ижемский»</w:t>
      </w:r>
    </w:p>
    <w:p w:rsidR="002D5FF7" w:rsidRDefault="002D5FF7" w:rsidP="00FD00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11</w:t>
      </w:r>
      <w:r w:rsidRPr="002D5F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января 2023</w:t>
      </w:r>
      <w:r w:rsidRPr="002D5FF7">
        <w:rPr>
          <w:rFonts w:ascii="Times New Roman" w:hAnsi="Times New Roman" w:cs="Times New Roman"/>
          <w:sz w:val="24"/>
          <w:szCs w:val="24"/>
        </w:rPr>
        <w:t xml:space="preserve">г. № </w:t>
      </w:r>
      <w:r>
        <w:rPr>
          <w:rFonts w:ascii="Times New Roman" w:hAnsi="Times New Roman" w:cs="Times New Roman"/>
          <w:sz w:val="24"/>
          <w:szCs w:val="24"/>
        </w:rPr>
        <w:t>11</w:t>
      </w:r>
    </w:p>
    <w:p w:rsidR="00FD00E6" w:rsidRDefault="00FD00E6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</w:p>
    <w:p w:rsidR="00222B9C" w:rsidRDefault="002D5FF7" w:rsidP="00222B9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 w:rsidR="00222B9C" w:rsidRPr="009369F8">
        <w:rPr>
          <w:rFonts w:ascii="Times New Roman" w:hAnsi="Times New Roman"/>
          <w:sz w:val="24"/>
          <w:szCs w:val="24"/>
        </w:rPr>
        <w:t xml:space="preserve">Таблица </w:t>
      </w:r>
      <w:r w:rsidR="005004A4">
        <w:rPr>
          <w:rFonts w:ascii="Times New Roman" w:hAnsi="Times New Roman"/>
          <w:sz w:val="24"/>
          <w:szCs w:val="24"/>
        </w:rPr>
        <w:t>2</w:t>
      </w:r>
      <w:r w:rsidR="00222B9C" w:rsidRPr="009369F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:rsidR="00222B9C" w:rsidRPr="00B325A5" w:rsidRDefault="005004A4" w:rsidP="00356F5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</w:t>
      </w:r>
    </w:p>
    <w:p w:rsidR="00222B9C" w:rsidRDefault="005004A4" w:rsidP="00356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сведения о</w:t>
      </w:r>
      <w:r w:rsidR="00222B9C" w:rsidRPr="00B325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целевых индикаторах </w:t>
      </w:r>
      <w:r w:rsidR="00222B9C" w:rsidRPr="00B325A5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показателях </w:t>
      </w:r>
      <w:r w:rsidR="00222B9C" w:rsidRPr="00B325A5">
        <w:rPr>
          <w:rFonts w:ascii="Times New Roman" w:hAnsi="Times New Roman"/>
          <w:sz w:val="24"/>
          <w:szCs w:val="24"/>
        </w:rPr>
        <w:t xml:space="preserve">муниципальной </w:t>
      </w:r>
      <w:r w:rsidR="00222B9C">
        <w:rPr>
          <w:rFonts w:ascii="Times New Roman" w:hAnsi="Times New Roman"/>
          <w:sz w:val="24"/>
          <w:szCs w:val="24"/>
        </w:rPr>
        <w:t>п</w:t>
      </w:r>
      <w:r w:rsidR="00222B9C" w:rsidRPr="00B325A5">
        <w:rPr>
          <w:rFonts w:ascii="Times New Roman" w:hAnsi="Times New Roman"/>
          <w:sz w:val="24"/>
          <w:szCs w:val="24"/>
        </w:rPr>
        <w:t xml:space="preserve">рограммы </w:t>
      </w:r>
    </w:p>
    <w:p w:rsidR="00222B9C" w:rsidRDefault="00222B9C" w:rsidP="00356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9369F8">
        <w:rPr>
          <w:rFonts w:ascii="Times New Roman" w:hAnsi="Times New Roman"/>
          <w:sz w:val="24"/>
          <w:szCs w:val="24"/>
        </w:rPr>
        <w:t>Развитие физической культуры и спорта</w:t>
      </w:r>
      <w:r>
        <w:rPr>
          <w:rFonts w:ascii="Times New Roman" w:hAnsi="Times New Roman"/>
          <w:sz w:val="24"/>
          <w:szCs w:val="24"/>
        </w:rPr>
        <w:t>»</w:t>
      </w:r>
    </w:p>
    <w:p w:rsidR="00BA2C12" w:rsidRDefault="00BA2C12" w:rsidP="00222B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fffff1"/>
        <w:tblW w:w="14709" w:type="dxa"/>
        <w:tblLayout w:type="fixed"/>
        <w:tblLook w:val="04A0" w:firstRow="1" w:lastRow="0" w:firstColumn="1" w:lastColumn="0" w:noHBand="0" w:noVBand="1"/>
      </w:tblPr>
      <w:tblGrid>
        <w:gridCol w:w="662"/>
        <w:gridCol w:w="3699"/>
        <w:gridCol w:w="1134"/>
        <w:gridCol w:w="567"/>
        <w:gridCol w:w="850"/>
        <w:gridCol w:w="993"/>
        <w:gridCol w:w="992"/>
        <w:gridCol w:w="992"/>
        <w:gridCol w:w="992"/>
        <w:gridCol w:w="993"/>
        <w:gridCol w:w="992"/>
        <w:gridCol w:w="1843"/>
      </w:tblGrid>
      <w:tr w:rsidR="002C14E7" w:rsidTr="0012410B">
        <w:tc>
          <w:tcPr>
            <w:tcW w:w="662" w:type="dxa"/>
            <w:vMerge w:val="restart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№ п/п</w:t>
            </w:r>
          </w:p>
        </w:tc>
        <w:tc>
          <w:tcPr>
            <w:tcW w:w="3699" w:type="dxa"/>
            <w:vMerge w:val="restart"/>
          </w:tcPr>
          <w:p w:rsidR="002C14E7" w:rsidRDefault="002C14E7" w:rsidP="00D926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DA9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целевого индикатора  (показатель)</w:t>
            </w:r>
          </w:p>
        </w:tc>
        <w:tc>
          <w:tcPr>
            <w:tcW w:w="1134" w:type="dxa"/>
            <w:vMerge w:val="restart"/>
          </w:tcPr>
          <w:p w:rsidR="002C14E7" w:rsidRDefault="002C14E7" w:rsidP="0008041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DA9">
              <w:rPr>
                <w:rFonts w:ascii="Times New Roman" w:hAnsi="Times New Roman"/>
              </w:rPr>
              <w:t>Ед. измерения</w:t>
            </w:r>
          </w:p>
        </w:tc>
        <w:tc>
          <w:tcPr>
            <w:tcW w:w="567" w:type="dxa"/>
            <w:vMerge w:val="restart"/>
          </w:tcPr>
          <w:p w:rsidR="002C14E7" w:rsidRP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C14E7">
              <w:rPr>
                <w:rFonts w:ascii="Times New Roman" w:hAnsi="Times New Roman"/>
              </w:rPr>
              <w:t>Направленность</w:t>
            </w:r>
          </w:p>
        </w:tc>
        <w:tc>
          <w:tcPr>
            <w:tcW w:w="850" w:type="dxa"/>
            <w:vMerge w:val="restart"/>
          </w:tcPr>
          <w:p w:rsidR="002C14E7" w:rsidRP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2C14E7">
              <w:rPr>
                <w:rFonts w:ascii="Times New Roman" w:hAnsi="Times New Roman"/>
              </w:rPr>
              <w:t>Принадлежность</w:t>
            </w:r>
          </w:p>
        </w:tc>
        <w:tc>
          <w:tcPr>
            <w:tcW w:w="5954" w:type="dxa"/>
            <w:gridSpan w:val="6"/>
          </w:tcPr>
          <w:p w:rsidR="002C14E7" w:rsidRDefault="002C14E7" w:rsidP="00D926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Значение индикатора (показателей)</w:t>
            </w:r>
          </w:p>
        </w:tc>
        <w:tc>
          <w:tcPr>
            <w:tcW w:w="1843" w:type="dxa"/>
            <w:vMerge w:val="restart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ответственный</w:t>
            </w:r>
          </w:p>
        </w:tc>
      </w:tr>
      <w:tr w:rsidR="0012410B" w:rsidTr="0012410B">
        <w:tc>
          <w:tcPr>
            <w:tcW w:w="662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9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C14E7" w:rsidRDefault="002C14E7" w:rsidP="006948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2C14E7" w:rsidRDefault="002C14E7" w:rsidP="00BA2C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843" w:type="dxa"/>
            <w:vMerge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183" w:rsidTr="00D520E2">
        <w:trPr>
          <w:trHeight w:val="306"/>
        </w:trPr>
        <w:tc>
          <w:tcPr>
            <w:tcW w:w="14709" w:type="dxa"/>
            <w:gridSpan w:val="12"/>
          </w:tcPr>
          <w:p w:rsidR="00C34183" w:rsidRPr="00D926F7" w:rsidRDefault="00C34183" w:rsidP="00E25BE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9369F8"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34183" w:rsidTr="00755666">
        <w:trPr>
          <w:trHeight w:val="273"/>
        </w:trPr>
        <w:tc>
          <w:tcPr>
            <w:tcW w:w="14709" w:type="dxa"/>
            <w:gridSpan w:val="12"/>
            <w:shd w:val="clear" w:color="auto" w:fill="auto"/>
          </w:tcPr>
          <w:p w:rsidR="00C34183" w:rsidRPr="00D926F7" w:rsidRDefault="00C34183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 Развитие инфраструктуры физической культуры и спорта</w:t>
            </w:r>
          </w:p>
        </w:tc>
      </w:tr>
      <w:tr w:rsidR="0012410B" w:rsidTr="0012410B">
        <w:tc>
          <w:tcPr>
            <w:tcW w:w="662" w:type="dxa"/>
          </w:tcPr>
          <w:p w:rsidR="002C14E7" w:rsidRDefault="002C1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2C14E7" w:rsidRDefault="002C14E7" w:rsidP="002A4437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 из единовременной пропускной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 спорта</w:t>
            </w:r>
          </w:p>
        </w:tc>
        <w:tc>
          <w:tcPr>
            <w:tcW w:w="1134" w:type="dxa"/>
            <w:shd w:val="clear" w:color="auto" w:fill="auto"/>
          </w:tcPr>
          <w:p w:rsidR="002C14E7" w:rsidRPr="0012410B" w:rsidRDefault="002C14E7" w:rsidP="001D37BE">
            <w:pPr>
              <w:pStyle w:val="TableParagraph"/>
            </w:pPr>
          </w:p>
          <w:p w:rsidR="002C14E7" w:rsidRPr="0012410B" w:rsidRDefault="002C14E7" w:rsidP="001D37BE">
            <w:pPr>
              <w:pStyle w:val="TableParagraph"/>
              <w:spacing w:before="208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  <w:vAlign w:val="center"/>
          </w:tcPr>
          <w:p w:rsidR="002C14E7" w:rsidRPr="006948CC" w:rsidRDefault="007E5460" w:rsidP="006948CC">
            <w:pPr>
              <w:pStyle w:val="TableParagraph"/>
              <w:spacing w:before="7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6948CC" w:rsidRDefault="007E5460" w:rsidP="006948CC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  <w:p w:rsidR="00FD00E6" w:rsidRDefault="00FD00E6" w:rsidP="006948CC">
            <w:pPr>
              <w:jc w:val="center"/>
              <w:rPr>
                <w:lang w:val="kk-KZ"/>
              </w:rPr>
            </w:pPr>
          </w:p>
          <w:p w:rsidR="007E5460" w:rsidRPr="006948CC" w:rsidRDefault="007E5460" w:rsidP="006948CC">
            <w:pPr>
              <w:jc w:val="center"/>
              <w:rPr>
                <w:lang w:val="kk-KZ"/>
              </w:rPr>
            </w:pPr>
            <w:r w:rsidRPr="006948CC">
              <w:rPr>
                <w:lang w:val="kk-KZ"/>
              </w:rPr>
              <w:t>ИМ</w:t>
            </w:r>
          </w:p>
        </w:tc>
        <w:tc>
          <w:tcPr>
            <w:tcW w:w="993" w:type="dxa"/>
          </w:tcPr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63,8</w:t>
            </w:r>
          </w:p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60,6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61,3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62,6</w:t>
            </w:r>
          </w:p>
        </w:tc>
        <w:tc>
          <w:tcPr>
            <w:tcW w:w="993" w:type="dxa"/>
            <w:vAlign w:val="center"/>
          </w:tcPr>
          <w:p w:rsidR="002C14E7" w:rsidRDefault="002C14E7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62,8</w:t>
            </w:r>
          </w:p>
        </w:tc>
        <w:tc>
          <w:tcPr>
            <w:tcW w:w="992" w:type="dxa"/>
            <w:vAlign w:val="center"/>
          </w:tcPr>
          <w:p w:rsidR="002C14E7" w:rsidRDefault="002C14E7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2C14E7" w:rsidRPr="00D520E2" w:rsidRDefault="002C14E7" w:rsidP="00356F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9" w:type="dxa"/>
          </w:tcPr>
          <w:p w:rsidR="007E5460" w:rsidRPr="00BC5506" w:rsidRDefault="007E5460" w:rsidP="002A4437">
            <w:pPr>
              <w:pStyle w:val="TableParagraph"/>
              <w:spacing w:before="92"/>
              <w:ind w:left="62" w:right="50"/>
              <w:rPr>
                <w:sz w:val="24"/>
                <w:lang w:val="ru-RU"/>
              </w:rPr>
            </w:pPr>
            <w:r>
              <w:rPr>
                <w:sz w:val="24"/>
              </w:rPr>
              <w:t>Единовременная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пропускная</w:t>
            </w:r>
            <w:r>
              <w:rPr>
                <w:spacing w:val="1"/>
                <w:sz w:val="24"/>
              </w:rPr>
              <w:t xml:space="preserve"> </w:t>
            </w:r>
            <w:r w:rsidR="00EF096E">
              <w:rPr>
                <w:sz w:val="24"/>
              </w:rPr>
              <w:t>спо</w:t>
            </w:r>
            <w:r>
              <w:rPr>
                <w:sz w:val="24"/>
              </w:rPr>
              <w:t>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</w:t>
            </w:r>
          </w:p>
        </w:tc>
        <w:tc>
          <w:tcPr>
            <w:tcW w:w="1134" w:type="dxa"/>
          </w:tcPr>
          <w:p w:rsidR="007E5460" w:rsidRPr="0012410B" w:rsidRDefault="007E5460" w:rsidP="001D37BE">
            <w:pPr>
              <w:pStyle w:val="TableParagraph"/>
            </w:pPr>
          </w:p>
          <w:p w:rsidR="007E5460" w:rsidRPr="0012410B" w:rsidRDefault="007E5460" w:rsidP="001D37BE">
            <w:pPr>
              <w:pStyle w:val="TableParagraph"/>
              <w:spacing w:before="208"/>
              <w:ind w:left="44" w:right="37"/>
              <w:jc w:val="center"/>
            </w:pPr>
            <w:r w:rsidRPr="0012410B">
              <w:t>человек</w:t>
            </w:r>
          </w:p>
        </w:tc>
        <w:tc>
          <w:tcPr>
            <w:tcW w:w="567" w:type="dxa"/>
          </w:tcPr>
          <w:p w:rsidR="006948CC" w:rsidRDefault="007E5460" w:rsidP="001D37BE">
            <w:pPr>
              <w:pStyle w:val="TableParagraph"/>
              <w:rPr>
                <w:rFonts w:ascii="Symbol" w:hAnsi="Symbol"/>
                <w:w w:val="112"/>
                <w:sz w:val="23"/>
                <w:lang w:val="ru-RU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</w:p>
          <w:p w:rsidR="007E5460" w:rsidRDefault="006948CC" w:rsidP="001D37BE">
            <w:pPr>
              <w:pStyle w:val="TableParagraph"/>
              <w:rPr>
                <w:sz w:val="28"/>
              </w:rPr>
            </w:pP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 w:rsidR="007E5460">
              <w:rPr>
                <w:rFonts w:ascii="Symbol" w:hAnsi="Symbol"/>
                <w:w w:val="112"/>
                <w:sz w:val="23"/>
                <w:lang w:val="ru-RU"/>
              </w:rPr>
              <w:t></w:t>
            </w:r>
            <w:r w:rsidR="007E5460">
              <w:rPr>
                <w:rFonts w:ascii="Symbol" w:hAnsi="Symbol"/>
                <w:w w:val="112"/>
                <w:sz w:val="23"/>
              </w:rPr>
              <w:t></w:t>
            </w:r>
          </w:p>
        </w:tc>
        <w:tc>
          <w:tcPr>
            <w:tcW w:w="850" w:type="dxa"/>
          </w:tcPr>
          <w:p w:rsidR="007954E7" w:rsidRDefault="007954E7" w:rsidP="007954E7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</w:p>
          <w:p w:rsidR="00D70B94" w:rsidRPr="006948CC" w:rsidRDefault="007954E7" w:rsidP="007954E7">
            <w:pPr>
              <w:pStyle w:val="TableParagraph"/>
              <w:spacing w:before="199"/>
              <w:rPr>
                <w:lang w:val="ru-RU"/>
              </w:rPr>
            </w:pPr>
            <w:r>
              <w:rPr>
                <w:lang w:val="ru-RU"/>
              </w:rPr>
              <w:t xml:space="preserve">  ИМ</w:t>
            </w:r>
          </w:p>
        </w:tc>
        <w:tc>
          <w:tcPr>
            <w:tcW w:w="993" w:type="dxa"/>
            <w:vAlign w:val="center"/>
          </w:tcPr>
          <w:p w:rsidR="007E5460" w:rsidRDefault="007E5460" w:rsidP="00212E9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1233</w:t>
            </w:r>
          </w:p>
        </w:tc>
        <w:tc>
          <w:tcPr>
            <w:tcW w:w="992" w:type="dxa"/>
            <w:vAlign w:val="center"/>
          </w:tcPr>
          <w:p w:rsidR="007E5460" w:rsidRDefault="007E5460" w:rsidP="004148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1249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1257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1265</w:t>
            </w:r>
          </w:p>
        </w:tc>
        <w:tc>
          <w:tcPr>
            <w:tcW w:w="993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1273</w:t>
            </w:r>
          </w:p>
        </w:tc>
        <w:tc>
          <w:tcPr>
            <w:tcW w:w="992" w:type="dxa"/>
            <w:vAlign w:val="center"/>
          </w:tcPr>
          <w:p w:rsidR="007E5460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1281</w:t>
            </w:r>
          </w:p>
        </w:tc>
        <w:tc>
          <w:tcPr>
            <w:tcW w:w="1843" w:type="dxa"/>
          </w:tcPr>
          <w:p w:rsidR="007E5460" w:rsidRPr="00D520E2" w:rsidRDefault="007E5460" w:rsidP="000804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8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</w:p>
          <w:p w:rsidR="007E5460" w:rsidRPr="00D520E2" w:rsidRDefault="007E5460" w:rsidP="000804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57"/>
              </w:rPr>
            </w:pPr>
            <w:r w:rsidRPr="00D520E2">
              <w:rPr>
                <w:rFonts w:ascii="Times New Roman" w:hAnsi="Times New Roman" w:cs="Times New Roman"/>
              </w:rPr>
              <w:t xml:space="preserve">культуры 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9" w:type="dxa"/>
          </w:tcPr>
          <w:p w:rsidR="007E5460" w:rsidRDefault="007E5460" w:rsidP="001D37BE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Эффективность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спорта</w:t>
            </w:r>
          </w:p>
        </w:tc>
        <w:tc>
          <w:tcPr>
            <w:tcW w:w="1134" w:type="dxa"/>
          </w:tcPr>
          <w:p w:rsidR="007E5460" w:rsidRPr="0012410B" w:rsidRDefault="007E5460" w:rsidP="001D37BE">
            <w:pPr>
              <w:pStyle w:val="TableParagraph"/>
            </w:pPr>
          </w:p>
          <w:p w:rsidR="007E5460" w:rsidRPr="0012410B" w:rsidRDefault="007E5460" w:rsidP="001D37BE">
            <w:pPr>
              <w:pStyle w:val="TableParagraph"/>
              <w:spacing w:before="208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  <w:vAlign w:val="center"/>
          </w:tcPr>
          <w:p w:rsidR="007E5460" w:rsidRDefault="007E5460" w:rsidP="001065CE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  <w:vAlign w:val="center"/>
          </w:tcPr>
          <w:p w:rsidR="00D70B94" w:rsidRPr="006948CC" w:rsidRDefault="007954E7" w:rsidP="007954E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D70B94" w:rsidRPr="006948CC">
              <w:rPr>
                <w:lang w:val="ru-RU"/>
              </w:rPr>
              <w:t>ИМ</w:t>
            </w:r>
          </w:p>
        </w:tc>
        <w:tc>
          <w:tcPr>
            <w:tcW w:w="993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66,9</w:t>
            </w:r>
          </w:p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67,1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67,9</w:t>
            </w:r>
          </w:p>
        </w:tc>
        <w:tc>
          <w:tcPr>
            <w:tcW w:w="993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68,3</w:t>
            </w:r>
          </w:p>
        </w:tc>
        <w:tc>
          <w:tcPr>
            <w:tcW w:w="992" w:type="dxa"/>
            <w:vAlign w:val="center"/>
          </w:tcPr>
          <w:p w:rsidR="007E5460" w:rsidRDefault="007E5460" w:rsidP="001065C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68,6</w:t>
            </w:r>
          </w:p>
        </w:tc>
        <w:tc>
          <w:tcPr>
            <w:tcW w:w="1843" w:type="dxa"/>
          </w:tcPr>
          <w:p w:rsidR="007E5460" w:rsidRPr="00D520E2" w:rsidRDefault="007E5460" w:rsidP="001D3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rPr>
          <w:trHeight w:val="1100"/>
        </w:trPr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699" w:type="dxa"/>
          </w:tcPr>
          <w:p w:rsidR="007E5460" w:rsidRDefault="007E5460" w:rsidP="009B31A7">
            <w:pPr>
              <w:pStyle w:val="ConsPlusNorma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  <w:r w:rsidRPr="0012410B">
              <w:t>единиц</w:t>
            </w:r>
          </w:p>
        </w:tc>
        <w:tc>
          <w:tcPr>
            <w:tcW w:w="567" w:type="dxa"/>
          </w:tcPr>
          <w:p w:rsidR="006948CC" w:rsidRDefault="006948CC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6948CC" w:rsidRDefault="00D70B94" w:rsidP="006948CC">
            <w:pPr>
              <w:pStyle w:val="TableParagraph"/>
              <w:spacing w:before="8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D70B94" w:rsidRPr="006948CC" w:rsidRDefault="00D70B94" w:rsidP="006948CC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954E7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0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C40271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Pr="00011740" w:rsidRDefault="007E5460" w:rsidP="00D153E4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AF7A23" w:rsidTr="00755666">
        <w:tc>
          <w:tcPr>
            <w:tcW w:w="14709" w:type="dxa"/>
            <w:gridSpan w:val="12"/>
          </w:tcPr>
          <w:p w:rsidR="00AF7A23" w:rsidRPr="00D926F7" w:rsidRDefault="00AF7A23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12410B" w:rsidTr="0012410B">
        <w:tc>
          <w:tcPr>
            <w:tcW w:w="662" w:type="dxa"/>
          </w:tcPr>
          <w:p w:rsidR="007E5460" w:rsidRPr="00BF5FB1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699" w:type="dxa"/>
          </w:tcPr>
          <w:p w:rsidR="007E5460" w:rsidRPr="00BF5FB1" w:rsidRDefault="007E5460" w:rsidP="002A4437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 w:rsidRPr="00BF5FB1">
              <w:rPr>
                <w:sz w:val="24"/>
              </w:rPr>
              <w:t>Доля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населения,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систематически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занимающегося</w:t>
            </w:r>
            <w:r w:rsidRPr="00BF5FB1">
              <w:rPr>
                <w:spacing w:val="1"/>
                <w:sz w:val="24"/>
              </w:rPr>
              <w:t xml:space="preserve"> </w:t>
            </w:r>
            <w:r w:rsidRPr="00BF5FB1">
              <w:rPr>
                <w:sz w:val="24"/>
              </w:rPr>
              <w:t>физической</w:t>
            </w:r>
            <w:r w:rsidRPr="00BF5FB1">
              <w:rPr>
                <w:spacing w:val="1"/>
                <w:sz w:val="24"/>
              </w:rPr>
              <w:t xml:space="preserve"> </w:t>
            </w:r>
            <w:r w:rsidR="00EF096E">
              <w:rPr>
                <w:sz w:val="24"/>
              </w:rPr>
              <w:t>культурой и спортом, в общей числен</w:t>
            </w:r>
            <w:r w:rsidRPr="00BF5FB1">
              <w:rPr>
                <w:sz w:val="24"/>
              </w:rPr>
              <w:t>ности</w:t>
            </w:r>
            <w:r w:rsidRPr="00BF5FB1">
              <w:rPr>
                <w:spacing w:val="-1"/>
                <w:sz w:val="24"/>
              </w:rPr>
              <w:t xml:space="preserve"> </w:t>
            </w:r>
            <w:r w:rsidRPr="00BF5FB1">
              <w:rPr>
                <w:sz w:val="24"/>
              </w:rPr>
              <w:t>населения</w:t>
            </w:r>
            <w:r w:rsidRPr="00BF5FB1">
              <w:rPr>
                <w:sz w:val="24"/>
                <w:lang w:val="ru-RU"/>
              </w:rPr>
              <w:t xml:space="preserve"> в возрасте 3-79 лет</w:t>
            </w:r>
          </w:p>
        </w:tc>
        <w:tc>
          <w:tcPr>
            <w:tcW w:w="1134" w:type="dxa"/>
          </w:tcPr>
          <w:p w:rsidR="007E5460" w:rsidRPr="00BF5FB1" w:rsidRDefault="007E5460" w:rsidP="00D153E4">
            <w:pPr>
              <w:pStyle w:val="TableParagraph"/>
            </w:pPr>
          </w:p>
          <w:p w:rsidR="007E5460" w:rsidRPr="00BF5FB1" w:rsidRDefault="007E5460" w:rsidP="00D153E4">
            <w:pPr>
              <w:pStyle w:val="TableParagraph"/>
              <w:spacing w:before="208"/>
              <w:ind w:left="44" w:right="33"/>
              <w:jc w:val="center"/>
            </w:pPr>
            <w:r w:rsidRPr="00BF5FB1">
              <w:t>процент</w:t>
            </w:r>
          </w:p>
        </w:tc>
        <w:tc>
          <w:tcPr>
            <w:tcW w:w="567" w:type="dxa"/>
            <w:vAlign w:val="center"/>
          </w:tcPr>
          <w:p w:rsidR="007E5460" w:rsidRPr="00BF5FB1" w:rsidRDefault="006948CC" w:rsidP="006948CC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  <w:lang w:val="ru-RU"/>
              </w:rPr>
            </w:pP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Pr="00BF5FB1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="007E5460" w:rsidRPr="00BF5FB1"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7E5460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ИЦ</w:t>
            </w:r>
          </w:p>
          <w:p w:rsidR="00D70B94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ИЗ</w:t>
            </w:r>
          </w:p>
          <w:p w:rsidR="00D70B94" w:rsidRPr="00BF5FB1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ИМ</w:t>
            </w:r>
          </w:p>
          <w:p w:rsidR="00D70B94" w:rsidRPr="00BF5FB1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ИГЗ</w:t>
            </w:r>
          </w:p>
          <w:p w:rsidR="0012410B" w:rsidRPr="00BF5FB1" w:rsidRDefault="0012410B" w:rsidP="00FA1723">
            <w:pPr>
              <w:pStyle w:val="TableParagraph"/>
              <w:jc w:val="center"/>
              <w:rPr>
                <w:lang w:val="ru-RU"/>
              </w:rPr>
            </w:pPr>
            <w:r w:rsidRPr="00BF5FB1">
              <w:rPr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32,4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36,6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40,0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46,0</w:t>
            </w:r>
          </w:p>
        </w:tc>
        <w:tc>
          <w:tcPr>
            <w:tcW w:w="993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992" w:type="dxa"/>
            <w:vAlign w:val="center"/>
          </w:tcPr>
          <w:p w:rsidR="007E5460" w:rsidRPr="00BF5FB1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FB1"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843" w:type="dxa"/>
          </w:tcPr>
          <w:p w:rsidR="007E5460" w:rsidRPr="00BF5FB1" w:rsidRDefault="007E5460" w:rsidP="00D153E4">
            <w:pPr>
              <w:jc w:val="center"/>
            </w:pPr>
            <w:r w:rsidRPr="00BF5FB1">
              <w:rPr>
                <w:rFonts w:ascii="Times New Roman" w:hAnsi="Times New Roman" w:cs="Times New Roman"/>
              </w:rPr>
              <w:t>Отдел физической</w:t>
            </w:r>
            <w:r w:rsidRPr="00BF5FB1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BF5FB1">
              <w:rPr>
                <w:rFonts w:ascii="Times New Roman" w:hAnsi="Times New Roman" w:cs="Times New Roman"/>
              </w:rPr>
              <w:t>культуры</w:t>
            </w:r>
            <w:r w:rsidRPr="00BF5FB1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BF5FB1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rPr>
          <w:trHeight w:val="1157"/>
        </w:trPr>
        <w:tc>
          <w:tcPr>
            <w:tcW w:w="662" w:type="dxa"/>
          </w:tcPr>
          <w:p w:rsidR="007E5460" w:rsidRDefault="007E546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9" w:type="dxa"/>
          </w:tcPr>
          <w:p w:rsidR="007E5460" w:rsidRPr="003B34B2" w:rsidRDefault="007E5460" w:rsidP="002A4437">
            <w:pPr>
              <w:pStyle w:val="TableParagraph"/>
              <w:ind w:left="62" w:right="45"/>
              <w:rPr>
                <w:rFonts w:eastAsiaTheme="minorEastAsia"/>
                <w:color w:val="000000"/>
                <w:sz w:val="24"/>
                <w:szCs w:val="20"/>
                <w:lang w:eastAsia="ru-RU"/>
              </w:rPr>
            </w:pPr>
            <w:r>
              <w:rPr>
                <w:sz w:val="24"/>
                <w:lang w:val="ru-RU"/>
              </w:rPr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rPr>
                <w:lang w:val="ru-RU"/>
              </w:rPr>
            </w:pPr>
            <w:r w:rsidRPr="0012410B"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7E5460" w:rsidRDefault="007E5460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F04B92">
            <w:pPr>
              <w:pStyle w:val="TableParagraph"/>
              <w:spacing w:before="6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ИЦ</w:t>
            </w:r>
          </w:p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D70B94" w:rsidRPr="006948CC" w:rsidRDefault="00D70B94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E5460" w:rsidRPr="0012410B" w:rsidRDefault="0012410B" w:rsidP="00FA1723">
            <w:pPr>
              <w:pStyle w:val="TableParagraph"/>
              <w:spacing w:before="6"/>
              <w:jc w:val="center"/>
              <w:rPr>
                <w:w w:val="106"/>
                <w:lang w:val="ru-RU"/>
              </w:rPr>
            </w:pPr>
            <w:r>
              <w:rPr>
                <w:w w:val="106"/>
                <w:lang w:val="ru-RU"/>
              </w:rPr>
              <w:t>ИС</w:t>
            </w:r>
          </w:p>
        </w:tc>
        <w:tc>
          <w:tcPr>
            <w:tcW w:w="993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335</w:t>
            </w:r>
          </w:p>
        </w:tc>
        <w:tc>
          <w:tcPr>
            <w:tcW w:w="992" w:type="dxa"/>
            <w:vAlign w:val="center"/>
          </w:tcPr>
          <w:p w:rsidR="007E5460" w:rsidRDefault="007E5460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</w:t>
            </w:r>
          </w:p>
        </w:tc>
        <w:tc>
          <w:tcPr>
            <w:tcW w:w="992" w:type="dxa"/>
            <w:vAlign w:val="center"/>
          </w:tcPr>
          <w:p w:rsidR="007E5460" w:rsidRDefault="00C40271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993" w:type="dxa"/>
            <w:vAlign w:val="center"/>
          </w:tcPr>
          <w:p w:rsidR="007E5460" w:rsidRDefault="00C40271" w:rsidP="00C402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992" w:type="dxa"/>
            <w:vAlign w:val="center"/>
          </w:tcPr>
          <w:p w:rsidR="007E5460" w:rsidRDefault="00C40271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4D7392" w:rsidTr="0012410B">
        <w:trPr>
          <w:trHeight w:val="1157"/>
        </w:trPr>
        <w:tc>
          <w:tcPr>
            <w:tcW w:w="662" w:type="dxa"/>
          </w:tcPr>
          <w:p w:rsidR="004D7392" w:rsidRDefault="004D7392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99" w:type="dxa"/>
          </w:tcPr>
          <w:p w:rsidR="004D7392" w:rsidRPr="004D7392" w:rsidRDefault="004D7392" w:rsidP="002A4437">
            <w:pPr>
              <w:pStyle w:val="TableParagraph"/>
              <w:ind w:left="62" w:right="45"/>
              <w:rPr>
                <w:sz w:val="24"/>
                <w:szCs w:val="24"/>
                <w:lang w:val="ru-RU"/>
              </w:rPr>
            </w:pPr>
            <w:r w:rsidRPr="004D7392">
              <w:rPr>
                <w:rFonts w:eastAsiaTheme="minorEastAsia"/>
                <w:color w:val="000000"/>
                <w:sz w:val="24"/>
                <w:szCs w:val="24"/>
              </w:rPr>
              <w:t>Доля учащихся (общеобразовательных учреждений, учреждений среднего профессионального образования), занимающихся физической культурой и спортом, в общей численности учащихся</w:t>
            </w:r>
          </w:p>
        </w:tc>
        <w:tc>
          <w:tcPr>
            <w:tcW w:w="1134" w:type="dxa"/>
          </w:tcPr>
          <w:p w:rsidR="004D7392" w:rsidRPr="0012410B" w:rsidRDefault="004D7392" w:rsidP="00D153E4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7954E7" w:rsidRDefault="007954E7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954E7" w:rsidRDefault="007954E7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4D7392" w:rsidRDefault="004D7392" w:rsidP="003B34B2">
            <w:pPr>
              <w:pStyle w:val="TableParagraph"/>
              <w:spacing w:before="6"/>
              <w:jc w:val="center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4D7392" w:rsidRDefault="004D7392" w:rsidP="00FA1723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ИЦ</w:t>
            </w:r>
          </w:p>
          <w:p w:rsidR="004D7392" w:rsidRDefault="004D7392" w:rsidP="004D7392">
            <w:r>
              <w:t xml:space="preserve">   ИМ</w:t>
            </w:r>
          </w:p>
          <w:p w:rsidR="007954E7" w:rsidRDefault="004D7392" w:rsidP="004D7392">
            <w:r>
              <w:t xml:space="preserve">    ИЗ</w:t>
            </w:r>
          </w:p>
          <w:p w:rsidR="004D7392" w:rsidRPr="007954E7" w:rsidRDefault="007954E7" w:rsidP="007954E7">
            <w:r>
              <w:t xml:space="preserve">    ИС</w:t>
            </w:r>
          </w:p>
        </w:tc>
        <w:tc>
          <w:tcPr>
            <w:tcW w:w="993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3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:rsidR="004D7392" w:rsidRDefault="004D7392" w:rsidP="00D153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4D7392" w:rsidRPr="00D520E2" w:rsidRDefault="004D7392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9" w:type="dxa"/>
          </w:tcPr>
          <w:p w:rsidR="007E5460" w:rsidRPr="0053125F" w:rsidRDefault="0068520A" w:rsidP="002A4437">
            <w:pPr>
              <w:pStyle w:val="TableParagraph"/>
              <w:spacing w:before="95"/>
              <w:ind w:left="62" w:right="48"/>
              <w:rPr>
                <w:sz w:val="24"/>
                <w:lang w:val="ru-RU"/>
              </w:rPr>
            </w:pPr>
            <w:r w:rsidRPr="00FA3795">
              <w:rPr>
                <w:sz w:val="24"/>
                <w:szCs w:val="24"/>
              </w:rPr>
              <w:t>Среднеме</w:t>
            </w:r>
            <w:r>
              <w:rPr>
                <w:sz w:val="24"/>
                <w:szCs w:val="24"/>
              </w:rPr>
              <w:t xml:space="preserve">сячная номинальная начисленная </w:t>
            </w:r>
            <w:r w:rsidRPr="00FA3795">
              <w:rPr>
                <w:sz w:val="24"/>
                <w:szCs w:val="24"/>
              </w:rPr>
              <w:t xml:space="preserve">заработная плата работников </w:t>
            </w:r>
            <w:r>
              <w:rPr>
                <w:sz w:val="24"/>
                <w:szCs w:val="24"/>
              </w:rPr>
              <w:t>муниципальных учреждений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0465C5">
            <w:pPr>
              <w:pStyle w:val="TableParagraph"/>
              <w:rPr>
                <w:lang w:val="ru-RU"/>
              </w:rPr>
            </w:pPr>
            <w:r w:rsidRPr="0012410B">
              <w:rPr>
                <w:lang w:val="ru-RU"/>
              </w:rPr>
              <w:t xml:space="preserve">   руб.</w:t>
            </w:r>
          </w:p>
        </w:tc>
        <w:tc>
          <w:tcPr>
            <w:tcW w:w="567" w:type="dxa"/>
            <w:vAlign w:val="center"/>
          </w:tcPr>
          <w:p w:rsidR="007E5460" w:rsidRDefault="00D63F3F" w:rsidP="00425672">
            <w:pPr>
              <w:pStyle w:val="TableParagraph"/>
              <w:spacing w:before="8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</w:t>
            </w:r>
            <w:r w:rsidR="00425672"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662B47" w:rsidRDefault="00662B47" w:rsidP="00662B47">
            <w:pPr>
              <w:pStyle w:val="TableParagraph"/>
              <w:jc w:val="center"/>
              <w:rPr>
                <w:lang w:val="ru-RU"/>
              </w:rPr>
            </w:pPr>
          </w:p>
          <w:p w:rsidR="007954E7" w:rsidRPr="006948CC" w:rsidRDefault="00D70B94" w:rsidP="00662B47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  <w:vAlign w:val="center"/>
          </w:tcPr>
          <w:p w:rsidR="007E5460" w:rsidRPr="0012410B" w:rsidRDefault="00BF5FB1" w:rsidP="0012410B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48366,0</w:t>
            </w:r>
          </w:p>
        </w:tc>
        <w:tc>
          <w:tcPr>
            <w:tcW w:w="992" w:type="dxa"/>
            <w:vAlign w:val="center"/>
          </w:tcPr>
          <w:p w:rsidR="007E5460" w:rsidRPr="0012410B" w:rsidRDefault="00BF5FB1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50110,0</w:t>
            </w:r>
          </w:p>
        </w:tc>
        <w:tc>
          <w:tcPr>
            <w:tcW w:w="992" w:type="dxa"/>
            <w:vAlign w:val="center"/>
          </w:tcPr>
          <w:p w:rsidR="007E5460" w:rsidRPr="0012410B" w:rsidRDefault="00662B47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69283,0</w:t>
            </w:r>
          </w:p>
        </w:tc>
        <w:tc>
          <w:tcPr>
            <w:tcW w:w="992" w:type="dxa"/>
            <w:vAlign w:val="center"/>
          </w:tcPr>
          <w:p w:rsidR="007E5460" w:rsidRPr="0012410B" w:rsidRDefault="00662B47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72665,0</w:t>
            </w:r>
          </w:p>
        </w:tc>
        <w:tc>
          <w:tcPr>
            <w:tcW w:w="993" w:type="dxa"/>
            <w:vAlign w:val="center"/>
          </w:tcPr>
          <w:p w:rsidR="007E5460" w:rsidRPr="0012410B" w:rsidRDefault="007E5460" w:rsidP="0012410B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662B47" w:rsidP="0012410B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72665,0</w:t>
            </w:r>
          </w:p>
          <w:p w:rsidR="007E5460" w:rsidRPr="0012410B" w:rsidRDefault="007E5460" w:rsidP="0012410B">
            <w:pPr>
              <w:pStyle w:val="TableParagraph"/>
              <w:jc w:val="center"/>
              <w:rPr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E5460" w:rsidRPr="0012410B" w:rsidRDefault="00662B47" w:rsidP="00BF5FB1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72665,0</w:t>
            </w:r>
          </w:p>
        </w:tc>
        <w:tc>
          <w:tcPr>
            <w:tcW w:w="1843" w:type="dxa"/>
          </w:tcPr>
          <w:p w:rsidR="007E5460" w:rsidRPr="00D520E2" w:rsidRDefault="00D63F3F" w:rsidP="00D153E4">
            <w:pPr>
              <w:jc w:val="center"/>
              <w:rPr>
                <w:rFonts w:ascii="Times New Roman" w:hAnsi="Times New Roman" w:cs="Times New Roman"/>
              </w:rPr>
            </w:pPr>
            <w:r w:rsidRPr="00536F0B">
              <w:rPr>
                <w:rFonts w:ascii="Times New Roman" w:eastAsiaTheme="minorEastAsia" w:hAnsi="Times New Roman"/>
              </w:rPr>
              <w:t>Управление образования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99" w:type="dxa"/>
          </w:tcPr>
          <w:p w:rsidR="007E5460" w:rsidRPr="00365DA9" w:rsidRDefault="007E5460" w:rsidP="002A4437">
            <w:pPr>
              <w:pStyle w:val="TableParagraph"/>
              <w:spacing w:before="95"/>
              <w:ind w:left="62" w:right="4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Количество учреждений, в которых отсутствует </w:t>
            </w:r>
            <w:r>
              <w:rPr>
                <w:sz w:val="24"/>
                <w:szCs w:val="24"/>
              </w:rPr>
              <w:lastRenderedPageBreak/>
              <w:t>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053169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Единиц</w:t>
            </w:r>
          </w:p>
        </w:tc>
        <w:tc>
          <w:tcPr>
            <w:tcW w:w="567" w:type="dxa"/>
          </w:tcPr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12410B" w:rsidRDefault="0012410B" w:rsidP="00FA1723">
            <w:pPr>
              <w:pStyle w:val="TableParagraph"/>
              <w:jc w:val="center"/>
              <w:rPr>
                <w:lang w:val="ru-RU"/>
              </w:rPr>
            </w:pP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  <w:p w:rsidR="007E5460" w:rsidRPr="006948CC" w:rsidRDefault="007E5460" w:rsidP="00FA1723">
            <w:pPr>
              <w:pStyle w:val="TableParagraph"/>
              <w:spacing w:before="8"/>
              <w:jc w:val="center"/>
              <w:rPr>
                <w:w w:val="106"/>
                <w:lang w:val="ru-RU"/>
              </w:rPr>
            </w:pP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3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992" w:type="dxa"/>
          </w:tcPr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DA687F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 xml:space="preserve">и </w:t>
            </w:r>
            <w:r w:rsidRPr="00D520E2">
              <w:rPr>
                <w:rFonts w:ascii="Times New Roman" w:hAnsi="Times New Roman" w:cs="Times New Roman"/>
              </w:rPr>
              <w:lastRenderedPageBreak/>
              <w:t>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699" w:type="dxa"/>
          </w:tcPr>
          <w:p w:rsidR="007E5460" w:rsidRDefault="009D133E" w:rsidP="009D133E">
            <w:pPr>
              <w:pStyle w:val="TableParagraph"/>
              <w:spacing w:before="95"/>
              <w:ind w:right="48"/>
              <w:rPr>
                <w:sz w:val="24"/>
                <w:szCs w:val="24"/>
                <w:lang w:val="ru-RU"/>
              </w:rPr>
            </w:pPr>
            <w:r w:rsidRPr="009D133E">
              <w:rPr>
                <w:sz w:val="24"/>
                <w:szCs w:val="24"/>
                <w:lang w:val="ru-RU"/>
              </w:rPr>
              <w:t xml:space="preserve"> </w:t>
            </w:r>
            <w:r w:rsidR="007E5460" w:rsidRPr="000465C5">
              <w:rPr>
                <w:sz w:val="24"/>
                <w:szCs w:val="24"/>
                <w:lang w:val="ru-RU"/>
              </w:rPr>
              <w:t>Количество учреждений, в которых отсутствует просроченная кредиторская задолженность по расходам за энергетические ресурсы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Pr="0012410B" w:rsidRDefault="007E5460" w:rsidP="00CA2D94"/>
          <w:p w:rsidR="007E5460" w:rsidRPr="0012410B" w:rsidRDefault="00053169" w:rsidP="000465C5">
            <w:pPr>
              <w:jc w:val="center"/>
            </w:pPr>
            <w:r>
              <w:t>Единиц</w:t>
            </w:r>
          </w:p>
          <w:p w:rsidR="007E5460" w:rsidRPr="0012410B" w:rsidRDefault="007E5460" w:rsidP="00CA2D94"/>
        </w:tc>
        <w:tc>
          <w:tcPr>
            <w:tcW w:w="567" w:type="dxa"/>
          </w:tcPr>
          <w:p w:rsidR="00DA687F" w:rsidRDefault="00DA687F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DA687F" w:rsidRDefault="00DA687F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7E5460" w:rsidRDefault="007E5460" w:rsidP="00CA2D94"/>
        </w:tc>
        <w:tc>
          <w:tcPr>
            <w:tcW w:w="850" w:type="dxa"/>
          </w:tcPr>
          <w:p w:rsidR="0012410B" w:rsidRDefault="0012410B" w:rsidP="00FA1723">
            <w:pPr>
              <w:pStyle w:val="TableParagraph"/>
              <w:jc w:val="center"/>
              <w:rPr>
                <w:w w:val="106"/>
                <w:lang w:val="ru-RU"/>
              </w:rPr>
            </w:pP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ИМБТ</w:t>
            </w:r>
          </w:p>
        </w:tc>
        <w:tc>
          <w:tcPr>
            <w:tcW w:w="993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Pr="00CA2D94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3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7E5460" w:rsidRDefault="007E5460" w:rsidP="00DA687F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A687F">
            <w:pPr>
              <w:jc w:val="center"/>
            </w:pPr>
          </w:p>
          <w:p w:rsidR="007E5460" w:rsidRPr="00CA2D94" w:rsidRDefault="00DA687F" w:rsidP="00DA687F">
            <w:pPr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7E5460" w:rsidRPr="00D520E2" w:rsidRDefault="007E5460" w:rsidP="0012410B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7954E7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9" w:type="dxa"/>
          </w:tcPr>
          <w:p w:rsidR="007E5460" w:rsidRDefault="007E5460" w:rsidP="002A4437">
            <w:pPr>
              <w:pStyle w:val="TableParagraph"/>
              <w:spacing w:before="95"/>
              <w:ind w:left="62" w:right="48"/>
              <w:rPr>
                <w:sz w:val="24"/>
              </w:rPr>
            </w:pPr>
            <w:r w:rsidRPr="00D57700">
              <w:rPr>
                <w:sz w:val="24"/>
                <w:lang w:val="ru-RU"/>
              </w:rPr>
              <w:t>Уровень ежегодного достижения показателей (индикаторов) Программы</w:t>
            </w:r>
          </w:p>
        </w:tc>
        <w:tc>
          <w:tcPr>
            <w:tcW w:w="1134" w:type="dxa"/>
          </w:tcPr>
          <w:p w:rsidR="007E5460" w:rsidRPr="0012410B" w:rsidRDefault="007E5460" w:rsidP="00D153E4">
            <w:pPr>
              <w:pStyle w:val="TableParagraph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425672" w:rsidRDefault="00425672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D153E4">
            <w:pPr>
              <w:pStyle w:val="TableParagraph"/>
              <w:spacing w:before="8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ИЦ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7E5460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3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992" w:type="dxa"/>
          </w:tcPr>
          <w:p w:rsidR="00425672" w:rsidRDefault="00425672" w:rsidP="00D153E4">
            <w:pPr>
              <w:pStyle w:val="TableParagraph"/>
              <w:jc w:val="center"/>
              <w:rPr>
                <w:lang w:val="ru-RU"/>
              </w:rPr>
            </w:pPr>
          </w:p>
          <w:p w:rsidR="007E5460" w:rsidRDefault="007E5460" w:rsidP="00D153E4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843" w:type="dxa"/>
          </w:tcPr>
          <w:p w:rsidR="007E5460" w:rsidRPr="00D520E2" w:rsidRDefault="007E5460" w:rsidP="00D153E4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366B4" w:rsidTr="00755666">
        <w:tc>
          <w:tcPr>
            <w:tcW w:w="14709" w:type="dxa"/>
            <w:gridSpan w:val="12"/>
          </w:tcPr>
          <w:p w:rsidR="00C366B4" w:rsidRDefault="00C366B4" w:rsidP="00C668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3. Создание условий для вовлечения различных групп населения к регулярным занятиям  физической культурой и спортом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222B9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699" w:type="dxa"/>
          </w:tcPr>
          <w:p w:rsidR="007E5460" w:rsidRDefault="007E5460" w:rsidP="002A4437">
            <w:pPr>
              <w:pStyle w:val="TableParagraph"/>
              <w:ind w:left="62" w:right="45"/>
              <w:rPr>
                <w:sz w:val="24"/>
              </w:rPr>
            </w:pPr>
            <w:r w:rsidRPr="00FA3795">
              <w:rPr>
                <w:sz w:val="24"/>
                <w:szCs w:val="24"/>
              </w:rPr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1134" w:type="dxa"/>
          </w:tcPr>
          <w:p w:rsidR="007E5460" w:rsidRPr="0012410B" w:rsidRDefault="007E5460" w:rsidP="008307AF">
            <w:pPr>
              <w:pStyle w:val="TableParagraph"/>
              <w:ind w:left="44" w:right="33"/>
              <w:jc w:val="center"/>
            </w:pPr>
          </w:p>
          <w:p w:rsidR="007E5460" w:rsidRPr="0012410B" w:rsidRDefault="007E5460" w:rsidP="00F45842">
            <w:pPr>
              <w:rPr>
                <w:lang w:val="kk-KZ"/>
              </w:rPr>
            </w:pPr>
            <w:r w:rsidRPr="0012410B">
              <w:rPr>
                <w:lang w:val="kk-KZ"/>
              </w:rPr>
              <w:t>процент</w:t>
            </w:r>
          </w:p>
        </w:tc>
        <w:tc>
          <w:tcPr>
            <w:tcW w:w="567" w:type="dxa"/>
          </w:tcPr>
          <w:p w:rsidR="00425672" w:rsidRDefault="007E5460" w:rsidP="008307AF">
            <w:pPr>
              <w:pStyle w:val="TableParagraph"/>
              <w:ind w:left="264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7E5460" w:rsidRDefault="007E5460" w:rsidP="008307AF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DA687F" w:rsidRPr="006948CC" w:rsidRDefault="00DA687F" w:rsidP="00DA687F">
            <w:pPr>
              <w:pStyle w:val="TableParagraph"/>
              <w:rPr>
                <w:lang w:val="ru-RU"/>
              </w:rPr>
            </w:pPr>
            <w:r w:rsidRPr="006948CC">
              <w:rPr>
                <w:lang w:val="ru-RU"/>
              </w:rPr>
              <w:t>ИЦ</w:t>
            </w:r>
          </w:p>
          <w:p w:rsidR="00DA687F" w:rsidRPr="006948CC" w:rsidRDefault="00DA687F" w:rsidP="00DA687F">
            <w:pPr>
              <w:pStyle w:val="TableParagraph"/>
              <w:rPr>
                <w:lang w:val="ru-RU"/>
              </w:rPr>
            </w:pPr>
            <w:r w:rsidRPr="006948CC">
              <w:rPr>
                <w:lang w:val="ru-RU"/>
              </w:rPr>
              <w:t>ИЗ</w:t>
            </w:r>
          </w:p>
          <w:p w:rsidR="007E5460" w:rsidRPr="006948CC" w:rsidRDefault="00DA687F" w:rsidP="00DA687F">
            <w:pPr>
              <w:pStyle w:val="TableParagraph"/>
              <w:rPr>
                <w:rFonts w:ascii="Symbol" w:hAnsi="Symbol"/>
              </w:rPr>
            </w:pPr>
            <w:r w:rsidRPr="006948CC"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7E5460" w:rsidRDefault="007E5460" w:rsidP="009C28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9C282B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8307AF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7E5460" w:rsidRDefault="007E5460" w:rsidP="008307AF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</w:tcPr>
          <w:p w:rsidR="007E5460" w:rsidRDefault="007E5460" w:rsidP="008307AF">
            <w:pPr>
              <w:pStyle w:val="TableParagraph"/>
              <w:ind w:left="105" w:right="82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425672" w:rsidRDefault="007E5460" w:rsidP="00F45842">
            <w:pPr>
              <w:rPr>
                <w:sz w:val="24"/>
                <w:szCs w:val="24"/>
              </w:rPr>
            </w:pPr>
            <w:r w:rsidRPr="00425672">
              <w:rPr>
                <w:sz w:val="24"/>
                <w:szCs w:val="24"/>
              </w:rPr>
              <w:t>63,5</w:t>
            </w:r>
          </w:p>
        </w:tc>
        <w:tc>
          <w:tcPr>
            <w:tcW w:w="1843" w:type="dxa"/>
          </w:tcPr>
          <w:p w:rsidR="007E5460" w:rsidRPr="00D520E2" w:rsidRDefault="007E5460" w:rsidP="0008041C">
            <w:pPr>
              <w:jc w:val="center"/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F458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99" w:type="dxa"/>
          </w:tcPr>
          <w:p w:rsidR="007E5460" w:rsidRDefault="007E5460" w:rsidP="00F45842">
            <w:pPr>
              <w:pStyle w:val="TableParagraph"/>
              <w:ind w:left="62" w:right="45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(тестов)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 и обороне» (ГТО), в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населения, принявшего участие в выполнении нормативов испытаний (тестов) Всероссийского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физкультурно-спортивного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роне»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(ГТО)</w:t>
            </w:r>
          </w:p>
        </w:tc>
        <w:tc>
          <w:tcPr>
            <w:tcW w:w="1134" w:type="dxa"/>
          </w:tcPr>
          <w:p w:rsidR="007E5460" w:rsidRPr="0012410B" w:rsidRDefault="007E5460" w:rsidP="00F45842">
            <w:pPr>
              <w:pStyle w:val="TableParagraph"/>
            </w:pPr>
          </w:p>
          <w:p w:rsidR="007E5460" w:rsidRPr="0012410B" w:rsidRDefault="007E5460" w:rsidP="000003DB">
            <w:pPr>
              <w:pStyle w:val="TableParagraph"/>
              <w:ind w:right="33"/>
            </w:pPr>
            <w:r w:rsidRPr="0012410B">
              <w:t>процент</w:t>
            </w:r>
          </w:p>
        </w:tc>
        <w:tc>
          <w:tcPr>
            <w:tcW w:w="567" w:type="dxa"/>
          </w:tcPr>
          <w:p w:rsidR="007E5460" w:rsidRDefault="007E5460" w:rsidP="00F45842">
            <w:pPr>
              <w:pStyle w:val="TableParagraph"/>
              <w:rPr>
                <w:sz w:val="32"/>
              </w:rPr>
            </w:pPr>
          </w:p>
          <w:p w:rsidR="007E5460" w:rsidRDefault="007E5460" w:rsidP="00F45842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F45842">
            <w:pPr>
              <w:pStyle w:val="TableParagraph"/>
              <w:rPr>
                <w:sz w:val="32"/>
              </w:rPr>
            </w:pPr>
          </w:p>
        </w:tc>
        <w:tc>
          <w:tcPr>
            <w:tcW w:w="850" w:type="dxa"/>
          </w:tcPr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</w:p>
          <w:p w:rsidR="00DA687F" w:rsidRPr="006948CC" w:rsidRDefault="00E25BAE" w:rsidP="00E25BAE">
            <w:pPr>
              <w:pStyle w:val="TableParagraph"/>
              <w:jc w:val="center"/>
              <w:rPr>
                <w:lang w:val="ru-RU"/>
              </w:rPr>
            </w:pPr>
            <w:r>
              <w:rPr>
                <w:lang w:val="ru-RU"/>
              </w:rPr>
              <w:t>ИЗ</w:t>
            </w:r>
          </w:p>
          <w:p w:rsidR="00DA687F" w:rsidRPr="006948CC" w:rsidRDefault="00DA687F" w:rsidP="00FA1723">
            <w:pPr>
              <w:pStyle w:val="TableParagraph"/>
              <w:jc w:val="center"/>
              <w:rPr>
                <w:lang w:val="ru-RU"/>
              </w:rPr>
            </w:pPr>
            <w:r w:rsidRPr="006948CC">
              <w:rPr>
                <w:lang w:val="ru-RU"/>
              </w:rPr>
              <w:t>ИС</w:t>
            </w:r>
          </w:p>
          <w:p w:rsidR="007E5460" w:rsidRPr="006948CC" w:rsidRDefault="007E5460" w:rsidP="00FA1723">
            <w:pPr>
              <w:pStyle w:val="TableParagraph"/>
              <w:spacing w:before="6"/>
              <w:jc w:val="center"/>
            </w:pPr>
          </w:p>
          <w:p w:rsidR="007E5460" w:rsidRPr="006948CC" w:rsidRDefault="007E5460" w:rsidP="00FA1723">
            <w:pPr>
              <w:pStyle w:val="TableParagraph"/>
              <w:ind w:left="264"/>
              <w:jc w:val="center"/>
              <w:rPr>
                <w:rFonts w:ascii="Symbol" w:hAnsi="Symbol"/>
              </w:rPr>
            </w:pPr>
          </w:p>
        </w:tc>
        <w:tc>
          <w:tcPr>
            <w:tcW w:w="993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7E5460" w:rsidRPr="009C282B" w:rsidRDefault="007E5460" w:rsidP="00F4584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61,0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05" w:right="83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61,5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 w:rsidRPr="009C282B">
              <w:rPr>
                <w:sz w:val="24"/>
                <w:szCs w:val="24"/>
                <w:lang w:val="ru-RU"/>
              </w:rPr>
              <w:t>62,0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662B47" w:rsidP="00F45842">
            <w:pPr>
              <w:pStyle w:val="TableParagraph"/>
              <w:ind w:left="105" w:right="84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62,5</w:t>
            </w:r>
          </w:p>
        </w:tc>
        <w:tc>
          <w:tcPr>
            <w:tcW w:w="993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662B47" w:rsidP="00F45842">
            <w:pPr>
              <w:pStyle w:val="TableParagraph"/>
              <w:ind w:left="110" w:right="8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63,0</w:t>
            </w:r>
          </w:p>
        </w:tc>
        <w:tc>
          <w:tcPr>
            <w:tcW w:w="992" w:type="dxa"/>
          </w:tcPr>
          <w:p w:rsidR="007E5460" w:rsidRPr="009C282B" w:rsidRDefault="007E5460" w:rsidP="00F45842">
            <w:pPr>
              <w:pStyle w:val="TableParagraph"/>
              <w:rPr>
                <w:sz w:val="24"/>
                <w:szCs w:val="24"/>
              </w:rPr>
            </w:pPr>
          </w:p>
          <w:p w:rsidR="007E5460" w:rsidRPr="009C282B" w:rsidRDefault="007E5460" w:rsidP="00F45842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:rsidR="007E5460" w:rsidRPr="009C282B" w:rsidRDefault="00662B47" w:rsidP="00DA687F">
            <w:pPr>
              <w:pStyle w:val="TableParagraph"/>
              <w:ind w:right="82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63,5</w:t>
            </w:r>
          </w:p>
        </w:tc>
        <w:tc>
          <w:tcPr>
            <w:tcW w:w="1843" w:type="dxa"/>
          </w:tcPr>
          <w:p w:rsidR="007E5460" w:rsidRPr="00D520E2" w:rsidRDefault="007E5460" w:rsidP="00F45842">
            <w:pPr>
              <w:jc w:val="center"/>
              <w:rPr>
                <w:rFonts w:ascii="Times New Roman" w:hAnsi="Times New Roman" w:cs="Times New Roman"/>
              </w:rPr>
            </w:pPr>
          </w:p>
          <w:p w:rsidR="007E5460" w:rsidRPr="00D520E2" w:rsidRDefault="007E5460" w:rsidP="00F45842">
            <w:pPr>
              <w:jc w:val="center"/>
              <w:rPr>
                <w:rFonts w:ascii="Times New Roman" w:hAnsi="Times New Roman" w:cs="Times New Roman"/>
              </w:rPr>
            </w:pPr>
          </w:p>
          <w:p w:rsidR="007E5460" w:rsidRPr="00D520E2" w:rsidRDefault="007E5460" w:rsidP="00F45842">
            <w:pPr>
              <w:jc w:val="center"/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Default="00CD6CF2" w:rsidP="00CD6CF2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адаптивной физической культуры и адаптивного спорта</w:t>
            </w:r>
          </w:p>
        </w:tc>
      </w:tr>
      <w:tr w:rsidR="0012410B" w:rsidTr="0012410B">
        <w:tc>
          <w:tcPr>
            <w:tcW w:w="662" w:type="dxa"/>
          </w:tcPr>
          <w:p w:rsidR="007E5460" w:rsidRDefault="00B833F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699" w:type="dxa"/>
          </w:tcPr>
          <w:p w:rsidR="007E5460" w:rsidRPr="00961D00" w:rsidRDefault="007E5460" w:rsidP="00CD6CF2">
            <w:pPr>
              <w:pStyle w:val="TableParagraph"/>
              <w:ind w:left="62"/>
              <w:rPr>
                <w:sz w:val="24"/>
                <w:lang w:val="ru-RU"/>
              </w:rPr>
            </w:pPr>
            <w:r>
              <w:rPr>
                <w:sz w:val="24"/>
              </w:rPr>
              <w:t>Доля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ограниченными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возможностями здоровья и инвалидов,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систематически занимающихся 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противопоказаний для занятий физической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спортом</w:t>
            </w:r>
          </w:p>
        </w:tc>
        <w:tc>
          <w:tcPr>
            <w:tcW w:w="1134" w:type="dxa"/>
          </w:tcPr>
          <w:p w:rsidR="007E5460" w:rsidRDefault="007E5460" w:rsidP="00CD6CF2">
            <w:pPr>
              <w:pStyle w:val="TableParagraph"/>
              <w:rPr>
                <w:sz w:val="26"/>
              </w:rPr>
            </w:pPr>
          </w:p>
          <w:p w:rsidR="007E5460" w:rsidRDefault="007E5460" w:rsidP="00CD6CF2">
            <w:pPr>
              <w:pStyle w:val="TableParagraph"/>
              <w:rPr>
                <w:sz w:val="26"/>
              </w:rPr>
            </w:pPr>
          </w:p>
          <w:p w:rsidR="007E5460" w:rsidRDefault="007E5460" w:rsidP="00CD6CF2">
            <w:pPr>
              <w:pStyle w:val="TableParagraph"/>
              <w:spacing w:before="3"/>
              <w:rPr>
                <w:sz w:val="28"/>
              </w:rPr>
            </w:pPr>
          </w:p>
          <w:p w:rsidR="007E5460" w:rsidRPr="0012410B" w:rsidRDefault="007E5460" w:rsidP="00CD6CF2">
            <w:pPr>
              <w:pStyle w:val="TableParagraph"/>
              <w:ind w:left="44" w:right="33"/>
              <w:jc w:val="center"/>
            </w:pPr>
            <w:r w:rsidRPr="0012410B">
              <w:t>процент</w:t>
            </w:r>
          </w:p>
        </w:tc>
        <w:tc>
          <w:tcPr>
            <w:tcW w:w="567" w:type="dxa"/>
          </w:tcPr>
          <w:p w:rsidR="000003DB" w:rsidRDefault="007E5460" w:rsidP="00CD6CF2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  <w:p w:rsidR="007954E7" w:rsidRDefault="007954E7" w:rsidP="00CD6CF2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rPr>
                <w:sz w:val="32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CD6CF2">
            <w:pPr>
              <w:pStyle w:val="TableParagraph"/>
              <w:spacing w:before="6"/>
              <w:rPr>
                <w:sz w:val="47"/>
              </w:rPr>
            </w:pPr>
          </w:p>
        </w:tc>
        <w:tc>
          <w:tcPr>
            <w:tcW w:w="850" w:type="dxa"/>
          </w:tcPr>
          <w:p w:rsidR="000003DB" w:rsidRDefault="000003DB" w:rsidP="000003DB">
            <w:pPr>
              <w:pStyle w:val="TableParagraph"/>
              <w:rPr>
                <w:sz w:val="26"/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  <w:p w:rsidR="007E5460" w:rsidRDefault="007E5460" w:rsidP="00CD6CF2">
            <w:pPr>
              <w:pStyle w:val="TableParagraph"/>
              <w:ind w:left="264"/>
              <w:rPr>
                <w:rFonts w:ascii="Symbol" w:hAnsi="Symbol"/>
                <w:sz w:val="26"/>
              </w:rPr>
            </w:pPr>
          </w:p>
        </w:tc>
        <w:tc>
          <w:tcPr>
            <w:tcW w:w="993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2,1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  <w:tc>
          <w:tcPr>
            <w:tcW w:w="993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992" w:type="dxa"/>
          </w:tcPr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5460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843" w:type="dxa"/>
          </w:tcPr>
          <w:p w:rsidR="007E5460" w:rsidRPr="00D520E2" w:rsidRDefault="007E5460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Pr="009A17AB" w:rsidRDefault="00CD6CF2" w:rsidP="00CD6C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Задача 5</w:t>
            </w:r>
            <w:r w:rsidRPr="009A17AB">
              <w:rPr>
                <w:rFonts w:ascii="Times New Roman" w:hAnsi="Times New Roman" w:cs="Times New Roman"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Поддержка и развитие детско-юношеского спорта, как базы для подготовки спортивного резерва</w:t>
            </w:r>
          </w:p>
        </w:tc>
      </w:tr>
      <w:tr w:rsidR="0012410B" w:rsidTr="0012410B">
        <w:tc>
          <w:tcPr>
            <w:tcW w:w="662" w:type="dxa"/>
          </w:tcPr>
          <w:p w:rsidR="007E5460" w:rsidRDefault="00B632D2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9" w:type="dxa"/>
          </w:tcPr>
          <w:p w:rsidR="007E5460" w:rsidRDefault="007E5460" w:rsidP="009D133E">
            <w:pPr>
              <w:pStyle w:val="TableParagraph"/>
              <w:spacing w:before="95"/>
              <w:ind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Присвоение квалификационных категорий спортивных  судей</w:t>
            </w:r>
          </w:p>
        </w:tc>
        <w:tc>
          <w:tcPr>
            <w:tcW w:w="1134" w:type="dxa"/>
          </w:tcPr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человек</w:t>
            </w:r>
          </w:p>
        </w:tc>
        <w:tc>
          <w:tcPr>
            <w:tcW w:w="567" w:type="dxa"/>
          </w:tcPr>
          <w:p w:rsidR="007954E7" w:rsidRDefault="007954E7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7954E7">
            <w:pPr>
              <w:pStyle w:val="TableParagraph"/>
              <w:rPr>
                <w:rFonts w:ascii="Symbol" w:hAnsi="Symbol"/>
                <w:w w:val="106"/>
                <w:sz w:val="26"/>
                <w:lang w:val="ru-RU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</w:tc>
        <w:tc>
          <w:tcPr>
            <w:tcW w:w="850" w:type="dxa"/>
          </w:tcPr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  <w:p w:rsidR="007E5460" w:rsidRDefault="007954E7" w:rsidP="00FA1723">
            <w:pPr>
              <w:pStyle w:val="TableParagraph"/>
              <w:jc w:val="center"/>
              <w:rPr>
                <w:rFonts w:ascii="Symbol" w:hAnsi="Symbol"/>
                <w:sz w:val="26"/>
              </w:rPr>
            </w:pPr>
            <w:r>
              <w:rPr>
                <w:lang w:val="ru-RU"/>
              </w:rPr>
              <w:t xml:space="preserve">  ИС</w:t>
            </w:r>
            <w:r w:rsidR="007E5460">
              <w:rPr>
                <w:rFonts w:ascii="Symbol" w:hAnsi="Symbol"/>
                <w:w w:val="106"/>
                <w:sz w:val="26"/>
                <w:lang w:val="ru-RU"/>
              </w:rPr>
              <w:t></w:t>
            </w:r>
            <w:r w:rsidR="007E5460">
              <w:rPr>
                <w:rFonts w:ascii="Symbol" w:hAnsi="Symbol"/>
                <w:w w:val="106"/>
                <w:sz w:val="26"/>
                <w:lang w:val="ru-RU"/>
              </w:rPr>
              <w:t></w:t>
            </w:r>
          </w:p>
        </w:tc>
        <w:tc>
          <w:tcPr>
            <w:tcW w:w="993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19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21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3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992" w:type="dxa"/>
          </w:tcPr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:rsidR="007E5460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25</w:t>
            </w:r>
          </w:p>
          <w:p w:rsidR="007E5460" w:rsidRPr="00547AC2" w:rsidRDefault="007E5460" w:rsidP="00CD6CF2">
            <w:pPr>
              <w:pStyle w:val="TableParagraph"/>
              <w:jc w:val="center"/>
              <w:rPr>
                <w:sz w:val="26"/>
                <w:lang w:val="ru-RU"/>
              </w:rPr>
            </w:pPr>
          </w:p>
        </w:tc>
        <w:tc>
          <w:tcPr>
            <w:tcW w:w="1843" w:type="dxa"/>
          </w:tcPr>
          <w:p w:rsidR="007E5460" w:rsidRPr="00D520E2" w:rsidRDefault="007E5460" w:rsidP="00CD6CF2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12410B" w:rsidTr="0012410B">
        <w:tc>
          <w:tcPr>
            <w:tcW w:w="662" w:type="dxa"/>
          </w:tcPr>
          <w:p w:rsidR="007E5460" w:rsidRDefault="00B632D2" w:rsidP="00CD6C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99" w:type="dxa"/>
          </w:tcPr>
          <w:p w:rsidR="007E5460" w:rsidRDefault="007E5460" w:rsidP="00CD6CF2">
            <w:pPr>
              <w:pStyle w:val="TableParagraph"/>
              <w:spacing w:before="95"/>
              <w:ind w:left="62" w:right="46"/>
              <w:jc w:val="both"/>
              <w:rPr>
                <w:sz w:val="24"/>
                <w:lang w:val="ru-RU"/>
              </w:rPr>
            </w:pPr>
            <w:r>
              <w:rPr>
                <w:sz w:val="24"/>
                <w:szCs w:val="24"/>
              </w:rPr>
              <w:t>Д</w:t>
            </w:r>
            <w:r w:rsidRPr="00B527A4">
              <w:rPr>
                <w:sz w:val="24"/>
                <w:szCs w:val="24"/>
              </w:rPr>
              <w:t>оля реализованных мероприятий в утвержденном календарном плане официальных физкультурных мероприятий и спортивных мероприятий муниц</w:t>
            </w:r>
            <w:r>
              <w:rPr>
                <w:sz w:val="24"/>
                <w:szCs w:val="24"/>
              </w:rPr>
              <w:t xml:space="preserve">ипального </w:t>
            </w:r>
            <w:r>
              <w:rPr>
                <w:sz w:val="24"/>
                <w:szCs w:val="24"/>
                <w:lang w:val="ru-RU"/>
              </w:rPr>
              <w:t>района «Ижемский»</w:t>
            </w:r>
          </w:p>
        </w:tc>
        <w:tc>
          <w:tcPr>
            <w:tcW w:w="1134" w:type="dxa"/>
          </w:tcPr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</w:p>
          <w:p w:rsidR="007E5460" w:rsidRPr="0012410B" w:rsidRDefault="007E5460" w:rsidP="00CD6CF2">
            <w:pPr>
              <w:pStyle w:val="TableParagraph"/>
              <w:spacing w:before="163"/>
              <w:ind w:left="44" w:right="33"/>
              <w:jc w:val="center"/>
              <w:rPr>
                <w:lang w:val="ru-RU"/>
              </w:rPr>
            </w:pPr>
            <w:r w:rsidRPr="0012410B">
              <w:rPr>
                <w:lang w:val="ru-RU"/>
              </w:rPr>
              <w:t>процент</w:t>
            </w:r>
          </w:p>
        </w:tc>
        <w:tc>
          <w:tcPr>
            <w:tcW w:w="567" w:type="dxa"/>
          </w:tcPr>
          <w:p w:rsidR="000003DB" w:rsidRDefault="000003DB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0003DB" w:rsidRDefault="000003DB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  <w:p w:rsidR="007E5460" w:rsidRDefault="007E5460" w:rsidP="00F00148">
            <w:pPr>
              <w:pStyle w:val="TableParagraph"/>
              <w:rPr>
                <w:rFonts w:ascii="Symbol" w:hAnsi="Symbol"/>
                <w:w w:val="106"/>
                <w:sz w:val="26"/>
              </w:rPr>
            </w:pPr>
            <w:r>
              <w:rPr>
                <w:rFonts w:ascii="Symbol" w:hAnsi="Symbol"/>
                <w:w w:val="106"/>
                <w:sz w:val="26"/>
              </w:rPr>
              <w:t></w:t>
            </w:r>
          </w:p>
          <w:p w:rsidR="007E5460" w:rsidRDefault="007E5460" w:rsidP="00CD6CF2">
            <w:pPr>
              <w:pStyle w:val="TableParagraph"/>
              <w:ind w:left="264"/>
              <w:rPr>
                <w:rFonts w:ascii="Symbol" w:hAnsi="Symbol"/>
                <w:w w:val="106"/>
                <w:sz w:val="26"/>
              </w:rPr>
            </w:pPr>
          </w:p>
        </w:tc>
        <w:tc>
          <w:tcPr>
            <w:tcW w:w="850" w:type="dxa"/>
          </w:tcPr>
          <w:p w:rsid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0003DB" w:rsidRPr="000003DB" w:rsidRDefault="000003DB" w:rsidP="00FA1723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7E5460" w:rsidRDefault="000003DB" w:rsidP="00FA1723">
            <w:pPr>
              <w:pStyle w:val="TableParagraph"/>
              <w:jc w:val="center"/>
              <w:rPr>
                <w:rFonts w:ascii="Symbol" w:hAnsi="Symbol"/>
                <w:w w:val="106"/>
                <w:sz w:val="26"/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</w:tc>
        <w:tc>
          <w:tcPr>
            <w:tcW w:w="993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 xml:space="preserve">   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7E5460" w:rsidRPr="00755666" w:rsidRDefault="007E5460" w:rsidP="00CD6CF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460" w:rsidRPr="00755666" w:rsidRDefault="007E5460" w:rsidP="007556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566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</w:tcPr>
          <w:p w:rsidR="007E5460" w:rsidRPr="00D520E2" w:rsidRDefault="007E5460" w:rsidP="00CD6CF2">
            <w:pPr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  <w:tr w:rsidR="00CD6CF2" w:rsidTr="00755666">
        <w:tc>
          <w:tcPr>
            <w:tcW w:w="14709" w:type="dxa"/>
            <w:gridSpan w:val="12"/>
          </w:tcPr>
          <w:p w:rsidR="00CD6CF2" w:rsidRPr="00D926F7" w:rsidRDefault="00CD6CF2" w:rsidP="00CD6CF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B632D2" w:rsidRPr="00D520E2" w:rsidTr="007429AB">
        <w:tc>
          <w:tcPr>
            <w:tcW w:w="662" w:type="dxa"/>
          </w:tcPr>
          <w:p w:rsidR="00B632D2" w:rsidRDefault="00B632D2" w:rsidP="00742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699" w:type="dxa"/>
          </w:tcPr>
          <w:p w:rsidR="00B632D2" w:rsidRPr="00663851" w:rsidRDefault="00B632D2" w:rsidP="007429A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66385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1134" w:type="dxa"/>
          </w:tcPr>
          <w:p w:rsidR="00B632D2" w:rsidRPr="0012410B" w:rsidRDefault="00B632D2" w:rsidP="007429AB">
            <w:pPr>
              <w:pStyle w:val="TableParagraph"/>
              <w:rPr>
                <w:color w:val="000000" w:themeColor="text1"/>
                <w:spacing w:val="-1"/>
                <w:lang w:val="ru-RU"/>
              </w:rPr>
            </w:pPr>
          </w:p>
          <w:p w:rsidR="00B632D2" w:rsidRPr="0012410B" w:rsidRDefault="00B632D2" w:rsidP="007429AB">
            <w:pPr>
              <w:pStyle w:val="TableParagrap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pacing w:val="-1"/>
                <w:lang w:val="ru-RU"/>
              </w:rPr>
              <w:t>Тыс. чел.</w:t>
            </w:r>
          </w:p>
        </w:tc>
        <w:tc>
          <w:tcPr>
            <w:tcW w:w="567" w:type="dxa"/>
          </w:tcPr>
          <w:p w:rsidR="00B632D2" w:rsidRDefault="00B632D2" w:rsidP="007429AB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</w:rPr>
            </w:pPr>
          </w:p>
          <w:p w:rsidR="00B632D2" w:rsidRPr="000003DB" w:rsidRDefault="00B632D2" w:rsidP="007429AB">
            <w:pPr>
              <w:pStyle w:val="TableParagraph"/>
              <w:rPr>
                <w:rFonts w:ascii="Symbol" w:hAnsi="Symbol"/>
                <w:color w:val="000000" w:themeColor="text1"/>
                <w:w w:val="106"/>
                <w:sz w:val="26"/>
              </w:rPr>
            </w:pP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>
              <w:rPr>
                <w:rFonts w:ascii="Symbol" w:hAnsi="Symbol"/>
                <w:color w:val="000000" w:themeColor="text1"/>
                <w:w w:val="106"/>
                <w:sz w:val="26"/>
              </w:rPr>
              <w:t></w:t>
            </w:r>
            <w:r w:rsidRPr="00663851">
              <w:rPr>
                <w:rFonts w:ascii="Symbol" w:hAnsi="Symbol"/>
                <w:color w:val="000000" w:themeColor="text1"/>
                <w:w w:val="106"/>
                <w:sz w:val="26"/>
              </w:rPr>
              <w:t></w:t>
            </w:r>
          </w:p>
          <w:p w:rsidR="00B632D2" w:rsidRDefault="00B632D2" w:rsidP="007429AB">
            <w:pPr>
              <w:pStyle w:val="TableParagraph"/>
              <w:jc w:val="center"/>
              <w:rPr>
                <w:rFonts w:ascii="Symbol" w:hAnsi="Symbol"/>
                <w:color w:val="000000" w:themeColor="text1"/>
                <w:w w:val="106"/>
                <w:sz w:val="26"/>
                <w:lang w:val="ru-RU"/>
              </w:rPr>
            </w:pPr>
          </w:p>
        </w:tc>
        <w:tc>
          <w:tcPr>
            <w:tcW w:w="850" w:type="dxa"/>
          </w:tcPr>
          <w:p w:rsidR="00B632D2" w:rsidRPr="000003DB" w:rsidRDefault="00B632D2" w:rsidP="007429AB">
            <w:pPr>
              <w:pStyle w:val="TableParagraph"/>
              <w:jc w:val="center"/>
              <w:rPr>
                <w:lang w:val="ru-RU"/>
              </w:rPr>
            </w:pPr>
          </w:p>
          <w:p w:rsidR="00B632D2" w:rsidRPr="000003DB" w:rsidRDefault="00B632D2" w:rsidP="007429AB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ИЦ</w:t>
            </w:r>
          </w:p>
          <w:p w:rsidR="00B632D2" w:rsidRPr="000003DB" w:rsidRDefault="00B632D2" w:rsidP="007429AB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ИЗ</w:t>
            </w:r>
          </w:p>
          <w:p w:rsidR="00B632D2" w:rsidRPr="000003DB" w:rsidRDefault="00B632D2" w:rsidP="007429AB">
            <w:pPr>
              <w:pStyle w:val="TableParagraph"/>
              <w:jc w:val="center"/>
              <w:rPr>
                <w:lang w:val="ru-RU"/>
              </w:rPr>
            </w:pPr>
            <w:r w:rsidRPr="000003DB">
              <w:rPr>
                <w:lang w:val="ru-RU"/>
              </w:rPr>
              <w:t>ИМ</w:t>
            </w:r>
          </w:p>
        </w:tc>
        <w:tc>
          <w:tcPr>
            <w:tcW w:w="993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1,1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1,2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1,3</w:t>
            </w:r>
          </w:p>
        </w:tc>
        <w:tc>
          <w:tcPr>
            <w:tcW w:w="993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1,4</w:t>
            </w:r>
          </w:p>
        </w:tc>
        <w:tc>
          <w:tcPr>
            <w:tcW w:w="992" w:type="dxa"/>
            <w:vAlign w:val="center"/>
          </w:tcPr>
          <w:p w:rsidR="00B632D2" w:rsidRPr="00663851" w:rsidRDefault="00B632D2" w:rsidP="007429AB">
            <w:pPr>
              <w:pStyle w:val="TableParagraph"/>
              <w:jc w:val="center"/>
              <w:rPr>
                <w:color w:val="000000" w:themeColor="text1"/>
                <w:sz w:val="26"/>
                <w:lang w:val="ru-RU"/>
              </w:rPr>
            </w:pPr>
            <w:r w:rsidRPr="00663851">
              <w:rPr>
                <w:color w:val="000000" w:themeColor="text1"/>
                <w:sz w:val="26"/>
                <w:lang w:val="ru-RU"/>
              </w:rPr>
              <w:t>1,5</w:t>
            </w:r>
          </w:p>
        </w:tc>
        <w:tc>
          <w:tcPr>
            <w:tcW w:w="1843" w:type="dxa"/>
          </w:tcPr>
          <w:p w:rsidR="00B632D2" w:rsidRPr="00D520E2" w:rsidRDefault="00B632D2" w:rsidP="007429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520E2">
              <w:rPr>
                <w:rFonts w:ascii="Times New Roman" w:hAnsi="Times New Roman" w:cs="Times New Roman"/>
              </w:rPr>
              <w:t>Отдел физической</w:t>
            </w:r>
            <w:r w:rsidRPr="00D520E2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D520E2">
              <w:rPr>
                <w:rFonts w:ascii="Times New Roman" w:hAnsi="Times New Roman" w:cs="Times New Roman"/>
              </w:rPr>
              <w:t>культуры</w:t>
            </w:r>
            <w:r w:rsidRPr="00D520E2">
              <w:rPr>
                <w:rFonts w:ascii="Times New Roman" w:hAnsi="Times New Roman" w:cs="Times New Roman"/>
                <w:spacing w:val="-57"/>
              </w:rPr>
              <w:t xml:space="preserve">       </w:t>
            </w:r>
            <w:r w:rsidRPr="00D520E2">
              <w:rPr>
                <w:rFonts w:ascii="Times New Roman" w:hAnsi="Times New Roman" w:cs="Times New Roman"/>
              </w:rPr>
              <w:t>и спорта администрации МР «Ижемский»</w:t>
            </w:r>
          </w:p>
        </w:tc>
      </w:tr>
    </w:tbl>
    <w:p w:rsidR="00CA526D" w:rsidRDefault="00FD00E6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4511F">
        <w:rPr>
          <w:rFonts w:ascii="Times New Roman" w:hAnsi="Times New Roman"/>
          <w:sz w:val="24"/>
          <w:szCs w:val="18"/>
        </w:rPr>
        <w:t xml:space="preserve">      </w:t>
      </w:r>
      <w:r w:rsidR="00536F0B">
        <w:rPr>
          <w:rFonts w:ascii="Times New Roman" w:hAnsi="Times New Roman"/>
          <w:sz w:val="24"/>
          <w:szCs w:val="18"/>
        </w:rPr>
        <w:t xml:space="preserve"> </w:t>
      </w:r>
    </w:p>
    <w:p w:rsidR="003E1328" w:rsidRPr="00BB361C" w:rsidRDefault="00CA526D" w:rsidP="00CE2E6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18"/>
        </w:rPr>
      </w:pPr>
      <w:r>
        <w:rPr>
          <w:rFonts w:ascii="Times New Roman" w:hAnsi="Times New Roman"/>
          <w:sz w:val="24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536F0B">
        <w:rPr>
          <w:rFonts w:ascii="Times New Roman" w:hAnsi="Times New Roman"/>
          <w:sz w:val="24"/>
          <w:szCs w:val="18"/>
        </w:rPr>
        <w:t xml:space="preserve"> </w:t>
      </w:r>
      <w:r w:rsidR="006948CC">
        <w:rPr>
          <w:rFonts w:ascii="Times New Roman" w:hAnsi="Times New Roman"/>
          <w:sz w:val="24"/>
          <w:szCs w:val="18"/>
        </w:rPr>
        <w:t xml:space="preserve"> </w:t>
      </w:r>
      <w:r w:rsidR="003E1328" w:rsidRPr="00BB361C">
        <w:rPr>
          <w:rFonts w:ascii="Times New Roman" w:hAnsi="Times New Roman"/>
          <w:sz w:val="24"/>
          <w:szCs w:val="18"/>
        </w:rPr>
        <w:t>Таблица 3</w:t>
      </w: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A7790E" w:rsidRDefault="00A7790E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Информация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по финансовому обеспечению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«Развитие физической культуры и спорта»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>за счет средств бюджета муниципального района «Ижемский»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64EF0">
        <w:rPr>
          <w:rFonts w:ascii="Times New Roman" w:hAnsi="Times New Roman"/>
          <w:sz w:val="24"/>
          <w:szCs w:val="24"/>
        </w:rPr>
        <w:t xml:space="preserve"> (с учетом средств федерального бюджета и республиканского бюджета Республики Коми)</w:t>
      </w:r>
    </w:p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05"/>
        <w:gridCol w:w="3686"/>
        <w:gridCol w:w="3335"/>
        <w:gridCol w:w="1417"/>
        <w:gridCol w:w="1134"/>
        <w:gridCol w:w="1134"/>
        <w:gridCol w:w="1276"/>
      </w:tblGrid>
      <w:tr w:rsidR="003E1328" w:rsidRPr="00B64EF0" w:rsidTr="00CA526D">
        <w:tc>
          <w:tcPr>
            <w:tcW w:w="1905" w:type="dxa"/>
            <w:vMerge w:val="restart"/>
          </w:tcPr>
          <w:p w:rsidR="003E1328" w:rsidRPr="00B64EF0" w:rsidRDefault="003E1328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686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программы, подпрограммы, ведомственной целевой программы, основного мероприятия </w:t>
            </w:r>
          </w:p>
        </w:tc>
        <w:tc>
          <w:tcPr>
            <w:tcW w:w="3335" w:type="dxa"/>
            <w:vMerge w:val="restart"/>
          </w:tcPr>
          <w:p w:rsidR="003E1328" w:rsidRPr="00B64EF0" w:rsidRDefault="003E1328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исполнитель, соисполнитель и участник </w:t>
            </w:r>
          </w:p>
        </w:tc>
        <w:tc>
          <w:tcPr>
            <w:tcW w:w="4961" w:type="dxa"/>
            <w:gridSpan w:val="4"/>
          </w:tcPr>
          <w:p w:rsidR="003E1328" w:rsidRPr="00B64EF0" w:rsidRDefault="003E1328" w:rsidP="0069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Расходы (тыс. руб.) по состоянию на:</w:t>
            </w:r>
          </w:p>
        </w:tc>
      </w:tr>
      <w:tr w:rsidR="0033078B" w:rsidRPr="00B64EF0" w:rsidTr="00CA526D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</w:tcPr>
          <w:p w:rsidR="00EC4BF5" w:rsidRDefault="00EC4BF5" w:rsidP="00EC4B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t>2022 год</w:t>
            </w:r>
          </w:p>
          <w:p w:rsidR="0033078B" w:rsidRPr="00B64EF0" w:rsidRDefault="00CA526D" w:rsidP="00CA526D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 xml:space="preserve">(по </w:t>
            </w:r>
            <w:r w:rsidR="00EC4BF5">
              <w:t xml:space="preserve">состоянию на </w:t>
            </w:r>
            <w:hyperlink w:anchor="P115" w:history="1">
              <w:r w:rsidR="00662B47" w:rsidRPr="00C33B70">
                <w:rPr>
                  <w:rFonts w:ascii="Times New Roman" w:hAnsi="Times New Roman"/>
                  <w:color w:val="0000FF"/>
                </w:rPr>
                <w:t>01.01.2023</w:t>
              </w:r>
            </w:hyperlink>
            <w:r w:rsidR="00EC4BF5">
              <w:rPr>
                <w:rFonts w:ascii="Times New Roman" w:hAnsi="Times New Roman"/>
                <w:sz w:val="24"/>
                <w:szCs w:val="24"/>
              </w:rPr>
              <w:t xml:space="preserve"> г.)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134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  <w:r w:rsidRPr="00B64E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3078B" w:rsidRPr="00B64EF0" w:rsidRDefault="0033078B" w:rsidP="00815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33078B" w:rsidRPr="00B64EF0" w:rsidTr="00CA526D">
        <w:tc>
          <w:tcPr>
            <w:tcW w:w="190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33078B" w:rsidRPr="00B64EF0" w:rsidTr="00CA526D">
        <w:tc>
          <w:tcPr>
            <w:tcW w:w="1905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686" w:type="dxa"/>
            <w:vMerge w:val="restart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4E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Pr="00B64EF0" w:rsidRDefault="00842DDD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36 161,5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38 002,8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36 115,7</w:t>
            </w:r>
          </w:p>
        </w:tc>
        <w:tc>
          <w:tcPr>
            <w:tcW w:w="1276" w:type="dxa"/>
          </w:tcPr>
          <w:p w:rsidR="0033078B" w:rsidRPr="00B64EF0" w:rsidRDefault="00714AD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39 231,9</w:t>
            </w:r>
          </w:p>
        </w:tc>
      </w:tr>
      <w:tr w:rsidR="0033078B" w:rsidRPr="00B64EF0" w:rsidTr="00CA526D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33078B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42DD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="00842DDD">
              <w:rPr>
                <w:rFonts w:ascii="Times New Roman" w:hAnsi="Times New Roman"/>
                <w:sz w:val="24"/>
                <w:szCs w:val="24"/>
              </w:rPr>
              <w:t>968,8</w:t>
            </w:r>
          </w:p>
        </w:tc>
        <w:tc>
          <w:tcPr>
            <w:tcW w:w="1134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13 883,4</w:t>
            </w:r>
          </w:p>
        </w:tc>
        <w:tc>
          <w:tcPr>
            <w:tcW w:w="1134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C4BF5">
              <w:rPr>
                <w:rFonts w:ascii="Times New Roman" w:hAnsi="Times New Roman"/>
                <w:sz w:val="24"/>
                <w:szCs w:val="24"/>
              </w:rPr>
              <w:t>619,4</w:t>
            </w:r>
          </w:p>
        </w:tc>
        <w:tc>
          <w:tcPr>
            <w:tcW w:w="1276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14 575,8</w:t>
            </w:r>
          </w:p>
        </w:tc>
      </w:tr>
      <w:tr w:rsidR="0033078B" w:rsidRPr="00B64EF0" w:rsidTr="00CA526D">
        <w:tc>
          <w:tcPr>
            <w:tcW w:w="1905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33078B" w:rsidRPr="00B64EF0" w:rsidRDefault="0033078B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335" w:type="dxa"/>
          </w:tcPr>
          <w:p w:rsidR="0033078B" w:rsidRPr="00B64EF0" w:rsidRDefault="0033078B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B64EF0" w:rsidRDefault="00842DDD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23 192,7</w:t>
            </w:r>
          </w:p>
        </w:tc>
        <w:tc>
          <w:tcPr>
            <w:tcW w:w="1134" w:type="dxa"/>
          </w:tcPr>
          <w:p w:rsidR="0033078B" w:rsidRPr="00B64EF0" w:rsidRDefault="00EC4BF5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24 119,4</w:t>
            </w:r>
          </w:p>
        </w:tc>
        <w:tc>
          <w:tcPr>
            <w:tcW w:w="1134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22 496,3</w:t>
            </w:r>
          </w:p>
        </w:tc>
        <w:tc>
          <w:tcPr>
            <w:tcW w:w="1276" w:type="dxa"/>
          </w:tcPr>
          <w:p w:rsidR="0033078B" w:rsidRPr="00B64EF0" w:rsidRDefault="00EC4BF5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24 656,1</w:t>
            </w:r>
          </w:p>
        </w:tc>
      </w:tr>
      <w:tr w:rsidR="00C33B70" w:rsidRPr="00B64EF0" w:rsidTr="00CA526D">
        <w:trPr>
          <w:trHeight w:val="523"/>
        </w:trPr>
        <w:tc>
          <w:tcPr>
            <w:tcW w:w="1905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ar-SA"/>
              </w:rPr>
              <w:t>Основное мероприятие 1.4</w:t>
            </w:r>
          </w:p>
        </w:tc>
        <w:tc>
          <w:tcPr>
            <w:tcW w:w="3686" w:type="dxa"/>
            <w:vMerge w:val="restart"/>
          </w:tcPr>
          <w:p w:rsidR="00C33B70" w:rsidRPr="00B64EF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C33B7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33B70" w:rsidRPr="00B64EF0" w:rsidTr="00CA526D">
        <w:trPr>
          <w:trHeight w:val="523"/>
        </w:trPr>
        <w:tc>
          <w:tcPr>
            <w:tcW w:w="1905" w:type="dxa"/>
            <w:vMerge/>
          </w:tcPr>
          <w:p w:rsidR="00C33B70" w:rsidRDefault="00C33B70" w:rsidP="003E1328">
            <w:pPr>
              <w:widowControl w:val="0"/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vMerge/>
          </w:tcPr>
          <w:p w:rsidR="00C33B70" w:rsidRPr="00C33B70" w:rsidRDefault="00C33B70" w:rsidP="003E1328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3335" w:type="dxa"/>
          </w:tcPr>
          <w:p w:rsidR="00C33B70" w:rsidRPr="0083152A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E570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33B70" w:rsidRDefault="00C33B70" w:rsidP="005F08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167,0</w:t>
            </w:r>
          </w:p>
        </w:tc>
        <w:tc>
          <w:tcPr>
            <w:tcW w:w="1134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C33B70" w:rsidRDefault="00C33B70" w:rsidP="003E1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78B" w:rsidRPr="00B64EF0" w:rsidTr="00CA526D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мероприятие 2.1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Оказание муниципальных услуг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(выполнение работ) учреждениями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A526D">
        <w:trPr>
          <w:trHeight w:val="135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6268,7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6 981,6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7 938,0</w:t>
            </w:r>
          </w:p>
        </w:tc>
      </w:tr>
      <w:tr w:rsidR="0033078B" w:rsidRPr="00B64EF0" w:rsidTr="00CA526D">
        <w:trPr>
          <w:trHeight w:val="135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2.2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33078B" w:rsidRPr="00B64EF0" w:rsidRDefault="00842DDD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33078B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C33B70" w:rsidRPr="00B64EF0" w:rsidTr="00CA526D">
        <w:trPr>
          <w:trHeight w:val="135"/>
        </w:trPr>
        <w:tc>
          <w:tcPr>
            <w:tcW w:w="1905" w:type="dxa"/>
            <w:vMerge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C33B70" w:rsidRPr="006948CC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C33B70" w:rsidRPr="001F1987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C33B70" w:rsidRDefault="00C33B70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C33B70" w:rsidRPr="00B64EF0" w:rsidRDefault="00C33B70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134" w:type="dxa"/>
          </w:tcPr>
          <w:p w:rsidR="00C33B70" w:rsidRDefault="00C33B70" w:rsidP="00C33B70">
            <w:pPr>
              <w:widowControl w:val="0"/>
              <w:tabs>
                <w:tab w:val="right" w:pos="235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:rsidR="00C33B70" w:rsidRPr="00714AD5" w:rsidRDefault="00C33B70" w:rsidP="00714A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3078B" w:rsidRPr="00B64EF0" w:rsidTr="00CA526D">
        <w:trPr>
          <w:trHeight w:val="504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2.3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Оказание муниципальных  услуг (выполнение работ) учреждениями дополнительного образования детей физкультурно-спортивной направленности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Default="00842DDD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15 989,1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17 386,8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A526D">
        <w:trPr>
          <w:trHeight w:val="577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989</w:t>
            </w:r>
            <w:r w:rsidR="0033078B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17 386,8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15 763,7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17 923,5</w:t>
            </w:r>
          </w:p>
        </w:tc>
      </w:tr>
      <w:tr w:rsidR="0033078B" w:rsidRPr="00B64EF0" w:rsidTr="00CA526D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2.4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Ведомственная целевая программа «Развитие лыжных гонок и северного многоборья»</w:t>
            </w: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Всего</w:t>
            </w:r>
          </w:p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33078B" w:rsidRPr="00B64EF0" w:rsidTr="00CA526D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Default="0033078B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2DDD">
              <w:rPr>
                <w:rFonts w:ascii="Times New Roman" w:hAnsi="Times New Roman"/>
                <w:sz w:val="24"/>
                <w:szCs w:val="24"/>
              </w:rPr>
              <w:t>475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134" w:type="dxa"/>
          </w:tcPr>
          <w:p w:rsidR="0033078B" w:rsidRPr="00B64EF0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1276" w:type="dxa"/>
          </w:tcPr>
          <w:p w:rsidR="0033078B" w:rsidRPr="00B64EF0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2 000,0</w:t>
            </w:r>
          </w:p>
        </w:tc>
      </w:tr>
      <w:tr w:rsidR="0033078B" w:rsidRPr="00B64EF0" w:rsidTr="00CA526D">
        <w:trPr>
          <w:trHeight w:val="413"/>
        </w:trPr>
        <w:tc>
          <w:tcPr>
            <w:tcW w:w="1905" w:type="dxa"/>
            <w:vMerge w:val="restart"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2.5</w:t>
            </w:r>
          </w:p>
        </w:tc>
        <w:tc>
          <w:tcPr>
            <w:tcW w:w="3686" w:type="dxa"/>
            <w:vMerge w:val="restart"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3335" w:type="dxa"/>
          </w:tcPr>
          <w:p w:rsidR="0033078B" w:rsidRPr="001F1987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644,9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276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33078B" w:rsidRPr="00B64EF0" w:rsidTr="00CA526D">
        <w:trPr>
          <w:trHeight w:val="412"/>
        </w:trPr>
        <w:tc>
          <w:tcPr>
            <w:tcW w:w="1905" w:type="dxa"/>
            <w:vMerge/>
          </w:tcPr>
          <w:p w:rsidR="0033078B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33078B" w:rsidRPr="006948C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33078B" w:rsidRPr="0083152A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2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644,9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134" w:type="dxa"/>
          </w:tcPr>
          <w:p w:rsidR="0033078B" w:rsidRPr="0069720C" w:rsidRDefault="0033078B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10D86">
              <w:rPr>
                <w:rFonts w:ascii="Times New Roman" w:hAnsi="Times New Roman"/>
                <w:sz w:val="24"/>
                <w:szCs w:val="24"/>
              </w:rPr>
              <w:t>3</w:t>
            </w:r>
            <w:r w:rsidR="00714A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0D86">
              <w:rPr>
                <w:rFonts w:ascii="Times New Roman" w:hAnsi="Times New Roman"/>
                <w:sz w:val="24"/>
                <w:szCs w:val="24"/>
              </w:rPr>
              <w:t>511,1</w:t>
            </w:r>
          </w:p>
        </w:tc>
        <w:tc>
          <w:tcPr>
            <w:tcW w:w="1276" w:type="dxa"/>
          </w:tcPr>
          <w:p w:rsidR="0033078B" w:rsidRPr="0069720C" w:rsidRDefault="00714AD5" w:rsidP="006972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3 511,1</w:t>
            </w:r>
          </w:p>
        </w:tc>
      </w:tr>
      <w:tr w:rsidR="00842DDD" w:rsidRPr="00B64EF0" w:rsidTr="00CA526D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2.6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3 384,1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  <w:tc>
          <w:tcPr>
            <w:tcW w:w="1134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E62F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62FB">
              <w:rPr>
                <w:rFonts w:ascii="Times New Roman" w:hAnsi="Times New Roman"/>
                <w:sz w:val="24"/>
                <w:szCs w:val="24"/>
              </w:rPr>
              <w:t>402,7</w:t>
            </w:r>
          </w:p>
        </w:tc>
        <w:tc>
          <w:tcPr>
            <w:tcW w:w="1276" w:type="dxa"/>
          </w:tcPr>
          <w:p w:rsidR="00842DDD" w:rsidRPr="0069720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14AD5">
              <w:rPr>
                <w:rFonts w:ascii="Times New Roman" w:hAnsi="Times New Roman"/>
                <w:sz w:val="24"/>
                <w:szCs w:val="24"/>
              </w:rPr>
              <w:t>3 402,7</w:t>
            </w:r>
          </w:p>
        </w:tc>
      </w:tr>
      <w:tr w:rsidR="00842DDD" w:rsidRPr="00B64EF0" w:rsidTr="00CA526D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2 300,4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2 181,2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2 181,2</w:t>
            </w:r>
          </w:p>
        </w:tc>
      </w:tr>
      <w:tr w:rsidR="00842DDD" w:rsidRPr="00B64EF0" w:rsidTr="00CA526D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152A">
              <w:rPr>
                <w:rFonts w:ascii="Times New Roman" w:eastAsiaTheme="minorEastAsia" w:hAnsi="Times New Roman"/>
                <w:sz w:val="24"/>
                <w:szCs w:val="24"/>
              </w:rPr>
              <w:t>Управление образования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1 083,7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1 221,5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1 221,5</w:t>
            </w:r>
          </w:p>
        </w:tc>
      </w:tr>
      <w:tr w:rsidR="00842DDD" w:rsidRPr="00B64EF0" w:rsidTr="00CA526D">
        <w:trPr>
          <w:trHeight w:val="30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2.7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3 196,6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A526D">
        <w:trPr>
          <w:trHeight w:val="30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3115,6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3 196,6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3 266,6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3 266,6</w:t>
            </w:r>
          </w:p>
        </w:tc>
      </w:tr>
      <w:tr w:rsidR="00842DDD" w:rsidRPr="00B64EF0" w:rsidTr="00CA526D">
        <w:trPr>
          <w:trHeight w:val="457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3.4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 тестирования населения по выполнению видов испытаний Всероссийского физкультурно-спортивного комплекса «Готов к труду и обороне» (ГТО)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A526D">
        <w:trPr>
          <w:trHeight w:val="457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19D8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79,8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842DDD" w:rsidRPr="000E62FB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F287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2DDD" w:rsidRPr="00B64EF0" w:rsidTr="00CA526D">
        <w:trPr>
          <w:trHeight w:val="578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4.1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>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A526D">
        <w:trPr>
          <w:trHeight w:val="844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129,2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</w:tr>
      <w:tr w:rsidR="00842DDD" w:rsidRPr="00B64EF0" w:rsidTr="00CA526D">
        <w:trPr>
          <w:trHeight w:val="1035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 5.1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t xml:space="preserve">Организация, проведение официальных муниципальных соревнований  для выявления перспективных и талантливых спортсменов, а также обеспечения участия спортсменов муниципального района «Ижемский» в официальных межмуниципальных, республиканских, </w:t>
            </w:r>
            <w:r w:rsidRPr="006948CC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межрегиональных, всероссийских соревнованиях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A526D">
        <w:trPr>
          <w:trHeight w:val="1035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905,0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1 032,0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900,0</w:t>
            </w:r>
          </w:p>
        </w:tc>
      </w:tr>
      <w:tr w:rsidR="00842DDD" w:rsidRPr="00B64EF0" w:rsidTr="00CA526D">
        <w:trPr>
          <w:trHeight w:val="413"/>
        </w:trPr>
        <w:tc>
          <w:tcPr>
            <w:tcW w:w="1905" w:type="dxa"/>
            <w:vMerge w:val="restart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Основное мероприятие 6.1</w:t>
            </w:r>
          </w:p>
        </w:tc>
        <w:tc>
          <w:tcPr>
            <w:tcW w:w="3686" w:type="dxa"/>
            <w:vMerge w:val="restart"/>
          </w:tcPr>
          <w:p w:rsidR="00842DDD" w:rsidRPr="006948CC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Поддержка спортсменов высокого класса</w:t>
            </w: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842DDD" w:rsidRPr="00B64EF0" w:rsidTr="00CA526D">
        <w:trPr>
          <w:trHeight w:val="412"/>
        </w:trPr>
        <w:tc>
          <w:tcPr>
            <w:tcW w:w="1905" w:type="dxa"/>
            <w:vMerge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842DDD" w:rsidRPr="00836B5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3335" w:type="dxa"/>
          </w:tcPr>
          <w:p w:rsidR="00842DDD" w:rsidRPr="001F1987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987">
              <w:rPr>
                <w:rFonts w:ascii="Times New Roman" w:hAnsi="Times New Roman"/>
                <w:sz w:val="24"/>
                <w:szCs w:val="24"/>
              </w:rPr>
              <w:t>Отдел ФКиС администрации МР «Ижемский»</w:t>
            </w:r>
          </w:p>
        </w:tc>
        <w:tc>
          <w:tcPr>
            <w:tcW w:w="1417" w:type="dxa"/>
          </w:tcPr>
          <w:p w:rsidR="00842DDD" w:rsidRDefault="00842DDD" w:rsidP="00842DD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134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6" w:type="dxa"/>
          </w:tcPr>
          <w:p w:rsidR="00842DDD" w:rsidRPr="00B64EF0" w:rsidRDefault="00842DDD" w:rsidP="00842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</w:tbl>
    <w:p w:rsidR="003E1328" w:rsidRPr="00B64EF0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E1328" w:rsidRDefault="003E1328" w:rsidP="003E132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</w:pPr>
      <w:bookmarkStart w:id="1" w:name="P108"/>
      <w:bookmarkEnd w:id="1"/>
    </w:p>
    <w:p w:rsidR="003E1328" w:rsidRPr="000E62FB" w:rsidRDefault="003E1328" w:rsidP="000E62F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18"/>
          <w:szCs w:val="18"/>
        </w:rPr>
        <w:sectPr w:rsidR="003E1328" w:rsidRPr="000E62FB" w:rsidSect="00FD00E6">
          <w:pgSz w:w="16838" w:h="11906" w:orient="landscape"/>
          <w:pgMar w:top="1701" w:right="678" w:bottom="709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2" w:name="P178"/>
      <w:bookmarkEnd w:id="2"/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24E2" w:rsidRDefault="00A224E2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3E1328" w:rsidRPr="003F11BE" w:rsidRDefault="003E1328" w:rsidP="003E13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F11BE">
        <w:rPr>
          <w:rFonts w:ascii="Times New Roman" w:hAnsi="Times New Roman"/>
          <w:sz w:val="24"/>
          <w:szCs w:val="24"/>
        </w:rPr>
        <w:t xml:space="preserve">Таблица </w:t>
      </w:r>
      <w:r w:rsidR="00643724">
        <w:rPr>
          <w:rFonts w:ascii="Times New Roman" w:hAnsi="Times New Roman"/>
          <w:sz w:val="24"/>
          <w:szCs w:val="24"/>
        </w:rPr>
        <w:t>4</w:t>
      </w:r>
    </w:p>
    <w:p w:rsidR="003E1328" w:rsidRPr="003F11BE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>Информация о показателях результатов использования субсидий</w:t>
      </w: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 xml:space="preserve"> и (или) иных межбюджетных трансфертов, предоставляемых</w:t>
      </w:r>
    </w:p>
    <w:p w:rsidR="003E1328" w:rsidRPr="00CF17AF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17AF">
        <w:rPr>
          <w:rFonts w:ascii="Times New Roman" w:hAnsi="Times New Roman" w:cs="Times New Roman"/>
          <w:sz w:val="24"/>
          <w:szCs w:val="24"/>
        </w:rPr>
        <w:t xml:space="preserve"> из федерального бюджета и (или) республиканского бюджета Республики Коми </w:t>
      </w:r>
    </w:p>
    <w:p w:rsidR="003E1328" w:rsidRPr="009B74D7" w:rsidRDefault="003E1328" w:rsidP="003E13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"/>
        <w:gridCol w:w="2476"/>
        <w:gridCol w:w="1843"/>
        <w:gridCol w:w="925"/>
        <w:gridCol w:w="1276"/>
        <w:gridCol w:w="709"/>
        <w:gridCol w:w="708"/>
        <w:gridCol w:w="711"/>
        <w:gridCol w:w="714"/>
      </w:tblGrid>
      <w:tr w:rsidR="003E1328" w:rsidRPr="00CF17AF" w:rsidTr="00C00DE9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муниципальной программы МО МР «Ижемский»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субсидии и (или) иного межбюджетного трансферта 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использования субсидии и (или) иного межбюджетного трансферта </w:t>
            </w:r>
          </w:p>
        </w:tc>
        <w:tc>
          <w:tcPr>
            <w:tcW w:w="4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результата использования субсидии и (или) иных межбюджетных трансфертов </w:t>
            </w:r>
          </w:p>
        </w:tc>
      </w:tr>
      <w:tr w:rsidR="003E1328" w:rsidRPr="00CF17AF" w:rsidTr="00C00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ед. изм.</w:t>
            </w:r>
          </w:p>
        </w:tc>
        <w:tc>
          <w:tcPr>
            <w:tcW w:w="2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328" w:rsidRPr="00CF17AF" w:rsidRDefault="003E1328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Плановое значение по годам</w:t>
            </w:r>
          </w:p>
        </w:tc>
      </w:tr>
      <w:tr w:rsidR="008D5E61" w:rsidRPr="00CF17AF" w:rsidTr="00C00DE9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8D5E61" w:rsidRPr="00CF17AF" w:rsidTr="00C00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Основное мероприятие 1.4</w:t>
            </w:r>
          </w:p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Реализация народных проектов в сфере физической культуры и 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25672">
              <w:rPr>
                <w:rFonts w:ascii="Times New Roman" w:hAnsi="Times New Roman" w:cs="Times New Roman"/>
              </w:rPr>
              <w:t>Субсидия на реализацию проекта в сфере физической культуры и спорт, прошедших отбор в рамках проекта «Народный бюджет»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D94">
              <w:rPr>
                <w:rFonts w:ascii="Times New Roman" w:eastAsiaTheme="minorEastAsia" w:hAnsi="Times New Roman" w:cs="Times New Roman"/>
                <w:sz w:val="20"/>
                <w:szCs w:val="20"/>
              </w:rPr>
              <w:t>Количество реализованных  проектов «Народный бюджет» в сфере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D5E61" w:rsidRPr="00CF17AF" w:rsidTr="00C00DE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2.5 </w:t>
            </w:r>
          </w:p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5672">
              <w:rPr>
                <w:rFonts w:ascii="Times New Roman" w:hAnsi="Times New Roman" w:cs="Times New Roman"/>
              </w:rPr>
              <w:t>Субсидии на софинансирование расходных обязательств органов местного самоуправления, связанных с повышением оплаты труда отдельных категорий работников в сфере образования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C4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номинальная начисленная  заработная плата работников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муниципальных учреждений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662B47" w:rsidP="006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69283</w:t>
            </w:r>
            <w:r w:rsidR="008D5E61" w:rsidRPr="004256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662B47" w:rsidP="00C460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72665</w:t>
            </w:r>
            <w:r w:rsidR="008D5E61" w:rsidRPr="0042567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72665</w:t>
            </w:r>
            <w:r w:rsidR="008D5E61" w:rsidRPr="00410396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425672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72665</w:t>
            </w:r>
            <w:r w:rsidR="008D5E61">
              <w:rPr>
                <w:rFonts w:ascii="Times New Roman" w:hAnsi="Times New Roman" w:cs="Times New Roman"/>
              </w:rPr>
              <w:t>,0</w:t>
            </w:r>
          </w:p>
        </w:tc>
      </w:tr>
      <w:tr w:rsidR="008D5E61" w:rsidRPr="00CF17AF" w:rsidTr="00C00DE9">
        <w:trPr>
          <w:trHeight w:val="59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Основное мероприятие 2.6 </w:t>
            </w:r>
          </w:p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eastAsiaTheme="minorEastAsia" w:hAnsi="Times New Roman" w:cs="Times New Roman"/>
                <w:sz w:val="24"/>
                <w:szCs w:val="24"/>
              </w:rPr>
              <w:t>Создание условий для функционирования муниципальных учреждений физической культуры и спорта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7A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оплату муниципальными учреждениями услуг по обращению с твердыми коммунальными </w:t>
            </w:r>
            <w:r w:rsidRPr="00CF17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отходами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425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t xml:space="preserve">Количество учреждений, в которых отсутствует просроченная кредиторская задолженность по расходам за </w:t>
            </w: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  <w:lang w:eastAsia="ru-RU"/>
              </w:rPr>
              <w:lastRenderedPageBreak/>
              <w:t>энергетические ресурсы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E61" w:rsidRPr="00CF17AF" w:rsidRDefault="008D5E61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62B47" w:rsidRPr="00CF17AF" w:rsidTr="00C00DE9">
        <w:trPr>
          <w:trHeight w:val="2847"/>
        </w:trPr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Pr="00CF17AF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Pr="00CF17AF" w:rsidRDefault="00662B47" w:rsidP="004256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A63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B47" w:rsidRDefault="00662B47" w:rsidP="003E1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E1328" w:rsidRPr="00CF17AF" w:rsidRDefault="00C00DE9" w:rsidP="00A224E2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  <w:sectPr w:rsidR="003E1328" w:rsidRPr="00CF17AF" w:rsidSect="00C00DE9">
          <w:pgSz w:w="11906" w:h="16838"/>
          <w:pgMar w:top="284" w:right="282" w:bottom="993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».</w:t>
      </w:r>
    </w:p>
    <w:p w:rsidR="00A224E2" w:rsidRPr="00A224E2" w:rsidRDefault="00C00DE9" w:rsidP="00A224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</w:t>
      </w:r>
    </w:p>
    <w:sectPr w:rsidR="00A224E2" w:rsidRPr="00A224E2" w:rsidSect="00A224E2">
      <w:type w:val="continuous"/>
      <w:pgSz w:w="11906" w:h="16838" w:code="9"/>
      <w:pgMar w:top="567" w:right="709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F5B" w:rsidRDefault="00E52F5B" w:rsidP="00FD00E6">
      <w:pPr>
        <w:spacing w:after="0" w:line="240" w:lineRule="auto"/>
      </w:pPr>
      <w:r>
        <w:separator/>
      </w:r>
    </w:p>
  </w:endnote>
  <w:endnote w:type="continuationSeparator" w:id="0">
    <w:p w:rsidR="00E52F5B" w:rsidRDefault="00E52F5B" w:rsidP="00FD0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F5B" w:rsidRDefault="00E52F5B" w:rsidP="00FD00E6">
      <w:pPr>
        <w:spacing w:after="0" w:line="240" w:lineRule="auto"/>
      </w:pPr>
      <w:r>
        <w:separator/>
      </w:r>
    </w:p>
  </w:footnote>
  <w:footnote w:type="continuationSeparator" w:id="0">
    <w:p w:rsidR="00E52F5B" w:rsidRDefault="00E52F5B" w:rsidP="00FD0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084"/>
        </w:tabs>
        <w:ind w:left="2084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244"/>
        </w:tabs>
        <w:ind w:left="4244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04"/>
        </w:tabs>
        <w:ind w:left="640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RTF_Num 6"/>
    <w:lvl w:ilvl="0">
      <w:start w:val="1"/>
      <w:numFmt w:val="decimal"/>
      <w:pStyle w:val="11"/>
      <w:lvlText w:val="%1)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firstLine="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3" w15:restartNumberingAfterBreak="0">
    <w:nsid w:val="03A32B4B"/>
    <w:multiLevelType w:val="hybridMultilevel"/>
    <w:tmpl w:val="EC02AAF0"/>
    <w:lvl w:ilvl="0" w:tplc="7D3A8D22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519F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A5957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B14D92"/>
    <w:multiLevelType w:val="hybridMultilevel"/>
    <w:tmpl w:val="5E707BBC"/>
    <w:lvl w:ilvl="0" w:tplc="4A9A506C">
      <w:start w:val="1"/>
      <w:numFmt w:val="decimal"/>
      <w:lvlText w:val="%1)"/>
      <w:lvlJc w:val="left"/>
      <w:pPr>
        <w:ind w:left="258" w:hanging="3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9676B9EA">
      <w:numFmt w:val="bullet"/>
      <w:lvlText w:val="•"/>
      <w:lvlJc w:val="left"/>
      <w:pPr>
        <w:ind w:left="1248" w:hanging="372"/>
      </w:pPr>
      <w:rPr>
        <w:rFonts w:hint="default"/>
        <w:lang w:val="kk-KZ" w:eastAsia="en-US" w:bidi="ar-SA"/>
      </w:rPr>
    </w:lvl>
    <w:lvl w:ilvl="2" w:tplc="F3EA063C">
      <w:numFmt w:val="bullet"/>
      <w:lvlText w:val="•"/>
      <w:lvlJc w:val="left"/>
      <w:pPr>
        <w:ind w:left="2237" w:hanging="372"/>
      </w:pPr>
      <w:rPr>
        <w:rFonts w:hint="default"/>
        <w:lang w:val="kk-KZ" w:eastAsia="en-US" w:bidi="ar-SA"/>
      </w:rPr>
    </w:lvl>
    <w:lvl w:ilvl="3" w:tplc="93905ED2">
      <w:numFmt w:val="bullet"/>
      <w:lvlText w:val="•"/>
      <w:lvlJc w:val="left"/>
      <w:pPr>
        <w:ind w:left="3225" w:hanging="372"/>
      </w:pPr>
      <w:rPr>
        <w:rFonts w:hint="default"/>
        <w:lang w:val="kk-KZ" w:eastAsia="en-US" w:bidi="ar-SA"/>
      </w:rPr>
    </w:lvl>
    <w:lvl w:ilvl="4" w:tplc="1C706230">
      <w:numFmt w:val="bullet"/>
      <w:lvlText w:val="•"/>
      <w:lvlJc w:val="left"/>
      <w:pPr>
        <w:ind w:left="4214" w:hanging="372"/>
      </w:pPr>
      <w:rPr>
        <w:rFonts w:hint="default"/>
        <w:lang w:val="kk-KZ" w:eastAsia="en-US" w:bidi="ar-SA"/>
      </w:rPr>
    </w:lvl>
    <w:lvl w:ilvl="5" w:tplc="56E86AFC">
      <w:numFmt w:val="bullet"/>
      <w:lvlText w:val="•"/>
      <w:lvlJc w:val="left"/>
      <w:pPr>
        <w:ind w:left="5203" w:hanging="372"/>
      </w:pPr>
      <w:rPr>
        <w:rFonts w:hint="default"/>
        <w:lang w:val="kk-KZ" w:eastAsia="en-US" w:bidi="ar-SA"/>
      </w:rPr>
    </w:lvl>
    <w:lvl w:ilvl="6" w:tplc="D3C49160">
      <w:numFmt w:val="bullet"/>
      <w:lvlText w:val="•"/>
      <w:lvlJc w:val="left"/>
      <w:pPr>
        <w:ind w:left="6191" w:hanging="372"/>
      </w:pPr>
      <w:rPr>
        <w:rFonts w:hint="default"/>
        <w:lang w:val="kk-KZ" w:eastAsia="en-US" w:bidi="ar-SA"/>
      </w:rPr>
    </w:lvl>
    <w:lvl w:ilvl="7" w:tplc="71EE27F2">
      <w:numFmt w:val="bullet"/>
      <w:lvlText w:val="•"/>
      <w:lvlJc w:val="left"/>
      <w:pPr>
        <w:ind w:left="7180" w:hanging="372"/>
      </w:pPr>
      <w:rPr>
        <w:rFonts w:hint="default"/>
        <w:lang w:val="kk-KZ" w:eastAsia="en-US" w:bidi="ar-SA"/>
      </w:rPr>
    </w:lvl>
    <w:lvl w:ilvl="8" w:tplc="EFCAD9EC">
      <w:numFmt w:val="bullet"/>
      <w:lvlText w:val="•"/>
      <w:lvlJc w:val="left"/>
      <w:pPr>
        <w:ind w:left="8169" w:hanging="372"/>
      </w:pPr>
      <w:rPr>
        <w:rFonts w:hint="default"/>
        <w:lang w:val="kk-KZ" w:eastAsia="en-US" w:bidi="ar-SA"/>
      </w:rPr>
    </w:lvl>
  </w:abstractNum>
  <w:abstractNum w:abstractNumId="7" w15:restartNumberingAfterBreak="0">
    <w:nsid w:val="0E477E03"/>
    <w:multiLevelType w:val="hybridMultilevel"/>
    <w:tmpl w:val="A97EC6DC"/>
    <w:lvl w:ilvl="0" w:tplc="D0AAAE8C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ECB2CF3"/>
    <w:multiLevelType w:val="hybridMultilevel"/>
    <w:tmpl w:val="9D729352"/>
    <w:lvl w:ilvl="0" w:tplc="2D242E30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9" w15:restartNumberingAfterBreak="0">
    <w:nsid w:val="13B70887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F4B98"/>
    <w:multiLevelType w:val="hybridMultilevel"/>
    <w:tmpl w:val="4822D7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220E"/>
    <w:multiLevelType w:val="hybridMultilevel"/>
    <w:tmpl w:val="2B8CF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2F45C9"/>
    <w:multiLevelType w:val="hybridMultilevel"/>
    <w:tmpl w:val="902EC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275020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D6B9D"/>
    <w:multiLevelType w:val="hybridMultilevel"/>
    <w:tmpl w:val="4606DE98"/>
    <w:lvl w:ilvl="0" w:tplc="7B4A51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E397222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52A38DD"/>
    <w:multiLevelType w:val="multilevel"/>
    <w:tmpl w:val="7E423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378F2AA2"/>
    <w:multiLevelType w:val="hybridMultilevel"/>
    <w:tmpl w:val="B99ACC1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04258B"/>
    <w:multiLevelType w:val="hybridMultilevel"/>
    <w:tmpl w:val="956A6F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C7C16"/>
    <w:multiLevelType w:val="hybridMultilevel"/>
    <w:tmpl w:val="2D28D892"/>
    <w:lvl w:ilvl="0" w:tplc="4868171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0DD118C"/>
    <w:multiLevelType w:val="hybridMultilevel"/>
    <w:tmpl w:val="E9086BB6"/>
    <w:lvl w:ilvl="0" w:tplc="B9D834B6">
      <w:start w:val="1"/>
      <w:numFmt w:val="decimal"/>
      <w:lvlText w:val="%1)"/>
      <w:lvlJc w:val="left"/>
      <w:pPr>
        <w:ind w:left="61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0247B7E">
      <w:numFmt w:val="bullet"/>
      <w:lvlText w:val="•"/>
      <w:lvlJc w:val="left"/>
      <w:pPr>
        <w:ind w:left="832" w:hanging="327"/>
      </w:pPr>
      <w:rPr>
        <w:rFonts w:hint="default"/>
        <w:lang w:val="kk-KZ" w:eastAsia="en-US" w:bidi="ar-SA"/>
      </w:rPr>
    </w:lvl>
    <w:lvl w:ilvl="2" w:tplc="FB22FD78">
      <w:numFmt w:val="bullet"/>
      <w:lvlText w:val="•"/>
      <w:lvlJc w:val="left"/>
      <w:pPr>
        <w:ind w:left="1605" w:hanging="327"/>
      </w:pPr>
      <w:rPr>
        <w:rFonts w:hint="default"/>
        <w:lang w:val="kk-KZ" w:eastAsia="en-US" w:bidi="ar-SA"/>
      </w:rPr>
    </w:lvl>
    <w:lvl w:ilvl="3" w:tplc="7E748B14">
      <w:numFmt w:val="bullet"/>
      <w:lvlText w:val="•"/>
      <w:lvlJc w:val="left"/>
      <w:pPr>
        <w:ind w:left="2378" w:hanging="327"/>
      </w:pPr>
      <w:rPr>
        <w:rFonts w:hint="default"/>
        <w:lang w:val="kk-KZ" w:eastAsia="en-US" w:bidi="ar-SA"/>
      </w:rPr>
    </w:lvl>
    <w:lvl w:ilvl="4" w:tplc="F720394E">
      <w:numFmt w:val="bullet"/>
      <w:lvlText w:val="•"/>
      <w:lvlJc w:val="left"/>
      <w:pPr>
        <w:ind w:left="3150" w:hanging="327"/>
      </w:pPr>
      <w:rPr>
        <w:rFonts w:hint="default"/>
        <w:lang w:val="kk-KZ" w:eastAsia="en-US" w:bidi="ar-SA"/>
      </w:rPr>
    </w:lvl>
    <w:lvl w:ilvl="5" w:tplc="D938CF7C">
      <w:numFmt w:val="bullet"/>
      <w:lvlText w:val="•"/>
      <w:lvlJc w:val="left"/>
      <w:pPr>
        <w:ind w:left="3923" w:hanging="327"/>
      </w:pPr>
      <w:rPr>
        <w:rFonts w:hint="default"/>
        <w:lang w:val="kk-KZ" w:eastAsia="en-US" w:bidi="ar-SA"/>
      </w:rPr>
    </w:lvl>
    <w:lvl w:ilvl="6" w:tplc="73A0521C">
      <w:numFmt w:val="bullet"/>
      <w:lvlText w:val="•"/>
      <w:lvlJc w:val="left"/>
      <w:pPr>
        <w:ind w:left="4696" w:hanging="327"/>
      </w:pPr>
      <w:rPr>
        <w:rFonts w:hint="default"/>
        <w:lang w:val="kk-KZ" w:eastAsia="en-US" w:bidi="ar-SA"/>
      </w:rPr>
    </w:lvl>
    <w:lvl w:ilvl="7" w:tplc="6DDC31F4">
      <w:numFmt w:val="bullet"/>
      <w:lvlText w:val="•"/>
      <w:lvlJc w:val="left"/>
      <w:pPr>
        <w:ind w:left="5468" w:hanging="327"/>
      </w:pPr>
      <w:rPr>
        <w:rFonts w:hint="default"/>
        <w:lang w:val="kk-KZ" w:eastAsia="en-US" w:bidi="ar-SA"/>
      </w:rPr>
    </w:lvl>
    <w:lvl w:ilvl="8" w:tplc="D06E8900">
      <w:numFmt w:val="bullet"/>
      <w:lvlText w:val="•"/>
      <w:lvlJc w:val="left"/>
      <w:pPr>
        <w:ind w:left="6241" w:hanging="327"/>
      </w:pPr>
      <w:rPr>
        <w:rFonts w:hint="default"/>
        <w:lang w:val="kk-KZ" w:eastAsia="en-US" w:bidi="ar-SA"/>
      </w:rPr>
    </w:lvl>
  </w:abstractNum>
  <w:abstractNum w:abstractNumId="21" w15:restartNumberingAfterBreak="0">
    <w:nsid w:val="430F5C48"/>
    <w:multiLevelType w:val="hybridMultilevel"/>
    <w:tmpl w:val="2012BD38"/>
    <w:lvl w:ilvl="0" w:tplc="9B62A2E0">
      <w:start w:val="1"/>
      <w:numFmt w:val="decimal"/>
      <w:lvlText w:val="%1)"/>
      <w:lvlJc w:val="left"/>
      <w:pPr>
        <w:ind w:left="25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D7A67714">
      <w:numFmt w:val="bullet"/>
      <w:lvlText w:val="•"/>
      <w:lvlJc w:val="left"/>
      <w:pPr>
        <w:ind w:left="1248" w:hanging="286"/>
      </w:pPr>
      <w:rPr>
        <w:rFonts w:hint="default"/>
        <w:lang w:val="kk-KZ" w:eastAsia="en-US" w:bidi="ar-SA"/>
      </w:rPr>
    </w:lvl>
    <w:lvl w:ilvl="2" w:tplc="C6346284">
      <w:numFmt w:val="bullet"/>
      <w:lvlText w:val="•"/>
      <w:lvlJc w:val="left"/>
      <w:pPr>
        <w:ind w:left="2237" w:hanging="286"/>
      </w:pPr>
      <w:rPr>
        <w:rFonts w:hint="default"/>
        <w:lang w:val="kk-KZ" w:eastAsia="en-US" w:bidi="ar-SA"/>
      </w:rPr>
    </w:lvl>
    <w:lvl w:ilvl="3" w:tplc="F836DB3E">
      <w:numFmt w:val="bullet"/>
      <w:lvlText w:val="•"/>
      <w:lvlJc w:val="left"/>
      <w:pPr>
        <w:ind w:left="3225" w:hanging="286"/>
      </w:pPr>
      <w:rPr>
        <w:rFonts w:hint="default"/>
        <w:lang w:val="kk-KZ" w:eastAsia="en-US" w:bidi="ar-SA"/>
      </w:rPr>
    </w:lvl>
    <w:lvl w:ilvl="4" w:tplc="561AA6AE">
      <w:numFmt w:val="bullet"/>
      <w:lvlText w:val="•"/>
      <w:lvlJc w:val="left"/>
      <w:pPr>
        <w:ind w:left="4214" w:hanging="286"/>
      </w:pPr>
      <w:rPr>
        <w:rFonts w:hint="default"/>
        <w:lang w:val="kk-KZ" w:eastAsia="en-US" w:bidi="ar-SA"/>
      </w:rPr>
    </w:lvl>
    <w:lvl w:ilvl="5" w:tplc="CB0883E2">
      <w:numFmt w:val="bullet"/>
      <w:lvlText w:val="•"/>
      <w:lvlJc w:val="left"/>
      <w:pPr>
        <w:ind w:left="5203" w:hanging="286"/>
      </w:pPr>
      <w:rPr>
        <w:rFonts w:hint="default"/>
        <w:lang w:val="kk-KZ" w:eastAsia="en-US" w:bidi="ar-SA"/>
      </w:rPr>
    </w:lvl>
    <w:lvl w:ilvl="6" w:tplc="D7DA54CA">
      <w:numFmt w:val="bullet"/>
      <w:lvlText w:val="•"/>
      <w:lvlJc w:val="left"/>
      <w:pPr>
        <w:ind w:left="6191" w:hanging="286"/>
      </w:pPr>
      <w:rPr>
        <w:rFonts w:hint="default"/>
        <w:lang w:val="kk-KZ" w:eastAsia="en-US" w:bidi="ar-SA"/>
      </w:rPr>
    </w:lvl>
    <w:lvl w:ilvl="7" w:tplc="20C6A990">
      <w:numFmt w:val="bullet"/>
      <w:lvlText w:val="•"/>
      <w:lvlJc w:val="left"/>
      <w:pPr>
        <w:ind w:left="7180" w:hanging="286"/>
      </w:pPr>
      <w:rPr>
        <w:rFonts w:hint="default"/>
        <w:lang w:val="kk-KZ" w:eastAsia="en-US" w:bidi="ar-SA"/>
      </w:rPr>
    </w:lvl>
    <w:lvl w:ilvl="8" w:tplc="6986B462">
      <w:numFmt w:val="bullet"/>
      <w:lvlText w:val="•"/>
      <w:lvlJc w:val="left"/>
      <w:pPr>
        <w:ind w:left="8169" w:hanging="286"/>
      </w:pPr>
      <w:rPr>
        <w:rFonts w:hint="default"/>
        <w:lang w:val="kk-KZ" w:eastAsia="en-US" w:bidi="ar-SA"/>
      </w:rPr>
    </w:lvl>
  </w:abstractNum>
  <w:abstractNum w:abstractNumId="22" w15:restartNumberingAfterBreak="0">
    <w:nsid w:val="443B4AB8"/>
    <w:multiLevelType w:val="hybridMultilevel"/>
    <w:tmpl w:val="DAFC82DA"/>
    <w:lvl w:ilvl="0" w:tplc="D90E9AF2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5C557DE"/>
    <w:multiLevelType w:val="hybridMultilevel"/>
    <w:tmpl w:val="5AF627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04E34"/>
    <w:multiLevelType w:val="hybridMultilevel"/>
    <w:tmpl w:val="8914701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D5154F"/>
    <w:multiLevelType w:val="hybridMultilevel"/>
    <w:tmpl w:val="1EF64530"/>
    <w:lvl w:ilvl="0" w:tplc="E472AE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B705790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12F4C2F"/>
    <w:multiLevelType w:val="hybridMultilevel"/>
    <w:tmpl w:val="84A88EF8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32713"/>
    <w:multiLevelType w:val="hybridMultilevel"/>
    <w:tmpl w:val="84BCA1E4"/>
    <w:lvl w:ilvl="0" w:tplc="1A9E6ECE">
      <w:start w:val="1"/>
      <w:numFmt w:val="decimal"/>
      <w:lvlText w:val="%1)"/>
      <w:lvlJc w:val="left"/>
      <w:pPr>
        <w:ind w:left="258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589234EE">
      <w:numFmt w:val="bullet"/>
      <w:lvlText w:val="•"/>
      <w:lvlJc w:val="left"/>
      <w:pPr>
        <w:ind w:left="1248" w:hanging="350"/>
      </w:pPr>
      <w:rPr>
        <w:rFonts w:hint="default"/>
        <w:lang w:val="kk-KZ" w:eastAsia="en-US" w:bidi="ar-SA"/>
      </w:rPr>
    </w:lvl>
    <w:lvl w:ilvl="2" w:tplc="01BA96EC">
      <w:numFmt w:val="bullet"/>
      <w:lvlText w:val="•"/>
      <w:lvlJc w:val="left"/>
      <w:pPr>
        <w:ind w:left="2237" w:hanging="350"/>
      </w:pPr>
      <w:rPr>
        <w:rFonts w:hint="default"/>
        <w:lang w:val="kk-KZ" w:eastAsia="en-US" w:bidi="ar-SA"/>
      </w:rPr>
    </w:lvl>
    <w:lvl w:ilvl="3" w:tplc="5D04DFC4">
      <w:numFmt w:val="bullet"/>
      <w:lvlText w:val="•"/>
      <w:lvlJc w:val="left"/>
      <w:pPr>
        <w:ind w:left="3225" w:hanging="350"/>
      </w:pPr>
      <w:rPr>
        <w:rFonts w:hint="default"/>
        <w:lang w:val="kk-KZ" w:eastAsia="en-US" w:bidi="ar-SA"/>
      </w:rPr>
    </w:lvl>
    <w:lvl w:ilvl="4" w:tplc="0F6C10CA">
      <w:numFmt w:val="bullet"/>
      <w:lvlText w:val="•"/>
      <w:lvlJc w:val="left"/>
      <w:pPr>
        <w:ind w:left="4214" w:hanging="350"/>
      </w:pPr>
      <w:rPr>
        <w:rFonts w:hint="default"/>
        <w:lang w:val="kk-KZ" w:eastAsia="en-US" w:bidi="ar-SA"/>
      </w:rPr>
    </w:lvl>
    <w:lvl w:ilvl="5" w:tplc="95B0FC30">
      <w:numFmt w:val="bullet"/>
      <w:lvlText w:val="•"/>
      <w:lvlJc w:val="left"/>
      <w:pPr>
        <w:ind w:left="5203" w:hanging="350"/>
      </w:pPr>
      <w:rPr>
        <w:rFonts w:hint="default"/>
        <w:lang w:val="kk-KZ" w:eastAsia="en-US" w:bidi="ar-SA"/>
      </w:rPr>
    </w:lvl>
    <w:lvl w:ilvl="6" w:tplc="4DF882EE">
      <w:numFmt w:val="bullet"/>
      <w:lvlText w:val="•"/>
      <w:lvlJc w:val="left"/>
      <w:pPr>
        <w:ind w:left="6191" w:hanging="350"/>
      </w:pPr>
      <w:rPr>
        <w:rFonts w:hint="default"/>
        <w:lang w:val="kk-KZ" w:eastAsia="en-US" w:bidi="ar-SA"/>
      </w:rPr>
    </w:lvl>
    <w:lvl w:ilvl="7" w:tplc="4CACCFB6">
      <w:numFmt w:val="bullet"/>
      <w:lvlText w:val="•"/>
      <w:lvlJc w:val="left"/>
      <w:pPr>
        <w:ind w:left="7180" w:hanging="350"/>
      </w:pPr>
      <w:rPr>
        <w:rFonts w:hint="default"/>
        <w:lang w:val="kk-KZ" w:eastAsia="en-US" w:bidi="ar-SA"/>
      </w:rPr>
    </w:lvl>
    <w:lvl w:ilvl="8" w:tplc="F926D5DC">
      <w:numFmt w:val="bullet"/>
      <w:lvlText w:val="•"/>
      <w:lvlJc w:val="left"/>
      <w:pPr>
        <w:ind w:left="8169" w:hanging="350"/>
      </w:pPr>
      <w:rPr>
        <w:rFonts w:hint="default"/>
        <w:lang w:val="kk-KZ" w:eastAsia="en-US" w:bidi="ar-SA"/>
      </w:rPr>
    </w:lvl>
  </w:abstractNum>
  <w:abstractNum w:abstractNumId="29" w15:restartNumberingAfterBreak="0">
    <w:nsid w:val="63CD7AF1"/>
    <w:multiLevelType w:val="hybridMultilevel"/>
    <w:tmpl w:val="F34C527C"/>
    <w:lvl w:ilvl="0" w:tplc="0316D794">
      <w:start w:val="1"/>
      <w:numFmt w:val="decimal"/>
      <w:lvlText w:val="%1)"/>
      <w:lvlJc w:val="left"/>
      <w:pPr>
        <w:ind w:left="1004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48878CB"/>
    <w:multiLevelType w:val="hybridMultilevel"/>
    <w:tmpl w:val="59E2C0DA"/>
    <w:lvl w:ilvl="0" w:tplc="6CB0F49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5487A"/>
    <w:multiLevelType w:val="multilevel"/>
    <w:tmpl w:val="045ED0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C2F079C"/>
    <w:multiLevelType w:val="hybridMultilevel"/>
    <w:tmpl w:val="61A6A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8664DB"/>
    <w:multiLevelType w:val="hybridMultilevel"/>
    <w:tmpl w:val="4248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BE0B1C"/>
    <w:multiLevelType w:val="hybridMultilevel"/>
    <w:tmpl w:val="05D2BCE2"/>
    <w:lvl w:ilvl="0" w:tplc="9C281F74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F4DC5"/>
    <w:multiLevelType w:val="hybridMultilevel"/>
    <w:tmpl w:val="7A9E75D6"/>
    <w:lvl w:ilvl="0" w:tplc="28746E26">
      <w:start w:val="1"/>
      <w:numFmt w:val="decimal"/>
      <w:lvlText w:val="%1."/>
      <w:lvlJc w:val="left"/>
      <w:pPr>
        <w:ind w:left="125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kk-KZ" w:eastAsia="en-US" w:bidi="ar-SA"/>
      </w:rPr>
    </w:lvl>
    <w:lvl w:ilvl="1" w:tplc="47BE9F14">
      <w:numFmt w:val="bullet"/>
      <w:lvlText w:val="•"/>
      <w:lvlJc w:val="left"/>
      <w:pPr>
        <w:ind w:left="2148" w:hanging="286"/>
      </w:pPr>
      <w:rPr>
        <w:rFonts w:hint="default"/>
        <w:lang w:val="kk-KZ" w:eastAsia="en-US" w:bidi="ar-SA"/>
      </w:rPr>
    </w:lvl>
    <w:lvl w:ilvl="2" w:tplc="2FD45D50">
      <w:numFmt w:val="bullet"/>
      <w:lvlText w:val="•"/>
      <w:lvlJc w:val="left"/>
      <w:pPr>
        <w:ind w:left="3037" w:hanging="286"/>
      </w:pPr>
      <w:rPr>
        <w:rFonts w:hint="default"/>
        <w:lang w:val="kk-KZ" w:eastAsia="en-US" w:bidi="ar-SA"/>
      </w:rPr>
    </w:lvl>
    <w:lvl w:ilvl="3" w:tplc="34FAA792">
      <w:numFmt w:val="bullet"/>
      <w:lvlText w:val="•"/>
      <w:lvlJc w:val="left"/>
      <w:pPr>
        <w:ind w:left="3925" w:hanging="286"/>
      </w:pPr>
      <w:rPr>
        <w:rFonts w:hint="default"/>
        <w:lang w:val="kk-KZ" w:eastAsia="en-US" w:bidi="ar-SA"/>
      </w:rPr>
    </w:lvl>
    <w:lvl w:ilvl="4" w:tplc="1B8A050A">
      <w:numFmt w:val="bullet"/>
      <w:lvlText w:val="•"/>
      <w:lvlJc w:val="left"/>
      <w:pPr>
        <w:ind w:left="4814" w:hanging="286"/>
      </w:pPr>
      <w:rPr>
        <w:rFonts w:hint="default"/>
        <w:lang w:val="kk-KZ" w:eastAsia="en-US" w:bidi="ar-SA"/>
      </w:rPr>
    </w:lvl>
    <w:lvl w:ilvl="5" w:tplc="A9E2B696">
      <w:numFmt w:val="bullet"/>
      <w:lvlText w:val="•"/>
      <w:lvlJc w:val="left"/>
      <w:pPr>
        <w:ind w:left="5703" w:hanging="286"/>
      </w:pPr>
      <w:rPr>
        <w:rFonts w:hint="default"/>
        <w:lang w:val="kk-KZ" w:eastAsia="en-US" w:bidi="ar-SA"/>
      </w:rPr>
    </w:lvl>
    <w:lvl w:ilvl="6" w:tplc="19B46A4E">
      <w:numFmt w:val="bullet"/>
      <w:lvlText w:val="•"/>
      <w:lvlJc w:val="left"/>
      <w:pPr>
        <w:ind w:left="6591" w:hanging="286"/>
      </w:pPr>
      <w:rPr>
        <w:rFonts w:hint="default"/>
        <w:lang w:val="kk-KZ" w:eastAsia="en-US" w:bidi="ar-SA"/>
      </w:rPr>
    </w:lvl>
    <w:lvl w:ilvl="7" w:tplc="8886DECA">
      <w:numFmt w:val="bullet"/>
      <w:lvlText w:val="•"/>
      <w:lvlJc w:val="left"/>
      <w:pPr>
        <w:ind w:left="7480" w:hanging="286"/>
      </w:pPr>
      <w:rPr>
        <w:rFonts w:hint="default"/>
        <w:lang w:val="kk-KZ" w:eastAsia="en-US" w:bidi="ar-SA"/>
      </w:rPr>
    </w:lvl>
    <w:lvl w:ilvl="8" w:tplc="74BA5CDA">
      <w:numFmt w:val="bullet"/>
      <w:lvlText w:val="•"/>
      <w:lvlJc w:val="left"/>
      <w:pPr>
        <w:ind w:left="8369" w:hanging="286"/>
      </w:pPr>
      <w:rPr>
        <w:rFonts w:hint="default"/>
        <w:lang w:val="kk-KZ" w:eastAsia="en-US" w:bidi="ar-SA"/>
      </w:rPr>
    </w:lvl>
  </w:abstractNum>
  <w:num w:numId="1">
    <w:abstractNumId w:val="18"/>
  </w:num>
  <w:num w:numId="2">
    <w:abstractNumId w:val="11"/>
  </w:num>
  <w:num w:numId="3">
    <w:abstractNumId w:val="27"/>
  </w:num>
  <w:num w:numId="4">
    <w:abstractNumId w:val="12"/>
  </w:num>
  <w:num w:numId="5">
    <w:abstractNumId w:val="1"/>
  </w:num>
  <w:num w:numId="6">
    <w:abstractNumId w:val="20"/>
  </w:num>
  <w:num w:numId="7">
    <w:abstractNumId w:val="35"/>
  </w:num>
  <w:num w:numId="8">
    <w:abstractNumId w:val="21"/>
  </w:num>
  <w:num w:numId="9">
    <w:abstractNumId w:val="28"/>
  </w:num>
  <w:num w:numId="10">
    <w:abstractNumId w:val="6"/>
  </w:num>
  <w:num w:numId="11">
    <w:abstractNumId w:val="30"/>
  </w:num>
  <w:num w:numId="12">
    <w:abstractNumId w:val="13"/>
  </w:num>
  <w:num w:numId="13">
    <w:abstractNumId w:val="5"/>
  </w:num>
  <w:num w:numId="14">
    <w:abstractNumId w:val="32"/>
  </w:num>
  <w:num w:numId="15">
    <w:abstractNumId w:val="31"/>
  </w:num>
  <w:num w:numId="16">
    <w:abstractNumId w:val="33"/>
  </w:num>
  <w:num w:numId="17">
    <w:abstractNumId w:val="3"/>
  </w:num>
  <w:num w:numId="18">
    <w:abstractNumId w:val="23"/>
  </w:num>
  <w:num w:numId="19">
    <w:abstractNumId w:val="17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29"/>
  </w:num>
  <w:num w:numId="23">
    <w:abstractNumId w:val="24"/>
  </w:num>
  <w:num w:numId="24">
    <w:abstractNumId w:val="19"/>
  </w:num>
  <w:num w:numId="25">
    <w:abstractNumId w:val="34"/>
  </w:num>
  <w:num w:numId="26">
    <w:abstractNumId w:val="10"/>
  </w:num>
  <w:num w:numId="27">
    <w:abstractNumId w:val="9"/>
  </w:num>
  <w:num w:numId="28">
    <w:abstractNumId w:val="8"/>
  </w:num>
  <w:num w:numId="29">
    <w:abstractNumId w:val="4"/>
  </w:num>
  <w:num w:numId="30">
    <w:abstractNumId w:val="15"/>
  </w:num>
  <w:num w:numId="31">
    <w:abstractNumId w:val="26"/>
  </w:num>
  <w:num w:numId="32">
    <w:abstractNumId w:val="7"/>
  </w:num>
  <w:num w:numId="33">
    <w:abstractNumId w:val="25"/>
  </w:num>
  <w:num w:numId="34">
    <w:abstractNumId w:val="14"/>
  </w:num>
  <w:num w:numId="35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CAC"/>
    <w:rsid w:val="000003DB"/>
    <w:rsid w:val="000047EE"/>
    <w:rsid w:val="00004CAC"/>
    <w:rsid w:val="000050ED"/>
    <w:rsid w:val="00011740"/>
    <w:rsid w:val="00012798"/>
    <w:rsid w:val="00013848"/>
    <w:rsid w:val="000217CD"/>
    <w:rsid w:val="0002200C"/>
    <w:rsid w:val="00025828"/>
    <w:rsid w:val="0002584A"/>
    <w:rsid w:val="00042877"/>
    <w:rsid w:val="0004511F"/>
    <w:rsid w:val="000454C1"/>
    <w:rsid w:val="000465C5"/>
    <w:rsid w:val="00053169"/>
    <w:rsid w:val="00053AF3"/>
    <w:rsid w:val="00054967"/>
    <w:rsid w:val="0006024A"/>
    <w:rsid w:val="00064967"/>
    <w:rsid w:val="00070D07"/>
    <w:rsid w:val="0007232D"/>
    <w:rsid w:val="00076967"/>
    <w:rsid w:val="00076F73"/>
    <w:rsid w:val="0008041C"/>
    <w:rsid w:val="000807D7"/>
    <w:rsid w:val="000815E7"/>
    <w:rsid w:val="000844B0"/>
    <w:rsid w:val="00084D42"/>
    <w:rsid w:val="000859AA"/>
    <w:rsid w:val="0009603A"/>
    <w:rsid w:val="000A0CAD"/>
    <w:rsid w:val="000A7D33"/>
    <w:rsid w:val="000C4016"/>
    <w:rsid w:val="000C5D68"/>
    <w:rsid w:val="000D1448"/>
    <w:rsid w:val="000D21CA"/>
    <w:rsid w:val="000D5FA2"/>
    <w:rsid w:val="000D787C"/>
    <w:rsid w:val="000E25CD"/>
    <w:rsid w:val="000E4CCF"/>
    <w:rsid w:val="000E62FB"/>
    <w:rsid w:val="000F48EB"/>
    <w:rsid w:val="001065CE"/>
    <w:rsid w:val="0012410B"/>
    <w:rsid w:val="00125462"/>
    <w:rsid w:val="00130034"/>
    <w:rsid w:val="00136AB3"/>
    <w:rsid w:val="00144484"/>
    <w:rsid w:val="00144A71"/>
    <w:rsid w:val="001471B0"/>
    <w:rsid w:val="001523EB"/>
    <w:rsid w:val="0015657C"/>
    <w:rsid w:val="00160304"/>
    <w:rsid w:val="00163A10"/>
    <w:rsid w:val="001665ED"/>
    <w:rsid w:val="00170560"/>
    <w:rsid w:val="001728DF"/>
    <w:rsid w:val="0017312C"/>
    <w:rsid w:val="00193A94"/>
    <w:rsid w:val="00194118"/>
    <w:rsid w:val="00196BD8"/>
    <w:rsid w:val="001A1154"/>
    <w:rsid w:val="001A2AC4"/>
    <w:rsid w:val="001A344B"/>
    <w:rsid w:val="001A73BC"/>
    <w:rsid w:val="001B1D35"/>
    <w:rsid w:val="001C1BAF"/>
    <w:rsid w:val="001C47B4"/>
    <w:rsid w:val="001C6F35"/>
    <w:rsid w:val="001D04DF"/>
    <w:rsid w:val="001D1131"/>
    <w:rsid w:val="001D2D51"/>
    <w:rsid w:val="001D37BE"/>
    <w:rsid w:val="001D5CE3"/>
    <w:rsid w:val="001D7AE2"/>
    <w:rsid w:val="001E57E5"/>
    <w:rsid w:val="00212E9B"/>
    <w:rsid w:val="0021662D"/>
    <w:rsid w:val="00222B9C"/>
    <w:rsid w:val="00223330"/>
    <w:rsid w:val="00227A5D"/>
    <w:rsid w:val="00252415"/>
    <w:rsid w:val="0025369D"/>
    <w:rsid w:val="0025622D"/>
    <w:rsid w:val="00257664"/>
    <w:rsid w:val="00261181"/>
    <w:rsid w:val="00261852"/>
    <w:rsid w:val="0026375F"/>
    <w:rsid w:val="0027287F"/>
    <w:rsid w:val="002769BD"/>
    <w:rsid w:val="002835DB"/>
    <w:rsid w:val="00286212"/>
    <w:rsid w:val="00286471"/>
    <w:rsid w:val="00290955"/>
    <w:rsid w:val="00290D63"/>
    <w:rsid w:val="0029384E"/>
    <w:rsid w:val="00293DDE"/>
    <w:rsid w:val="002A01EB"/>
    <w:rsid w:val="002A4437"/>
    <w:rsid w:val="002A6391"/>
    <w:rsid w:val="002A72EA"/>
    <w:rsid w:val="002A72F6"/>
    <w:rsid w:val="002B79FE"/>
    <w:rsid w:val="002C14E7"/>
    <w:rsid w:val="002C63C1"/>
    <w:rsid w:val="002D5FF7"/>
    <w:rsid w:val="002E3720"/>
    <w:rsid w:val="002E6145"/>
    <w:rsid w:val="003002A8"/>
    <w:rsid w:val="003138BF"/>
    <w:rsid w:val="00313E34"/>
    <w:rsid w:val="003226B7"/>
    <w:rsid w:val="00324BFC"/>
    <w:rsid w:val="0032576D"/>
    <w:rsid w:val="0033078B"/>
    <w:rsid w:val="003401F1"/>
    <w:rsid w:val="00351B48"/>
    <w:rsid w:val="00356264"/>
    <w:rsid w:val="00356F50"/>
    <w:rsid w:val="00365112"/>
    <w:rsid w:val="00365DA9"/>
    <w:rsid w:val="00366999"/>
    <w:rsid w:val="003706A7"/>
    <w:rsid w:val="0039266B"/>
    <w:rsid w:val="00392706"/>
    <w:rsid w:val="003A3A0A"/>
    <w:rsid w:val="003A78C9"/>
    <w:rsid w:val="003B34B2"/>
    <w:rsid w:val="003B51F4"/>
    <w:rsid w:val="003C3132"/>
    <w:rsid w:val="003C4E97"/>
    <w:rsid w:val="003C68D1"/>
    <w:rsid w:val="003C70F8"/>
    <w:rsid w:val="003C73F5"/>
    <w:rsid w:val="003C7FD9"/>
    <w:rsid w:val="003E1328"/>
    <w:rsid w:val="003E217B"/>
    <w:rsid w:val="003E6FB2"/>
    <w:rsid w:val="00403834"/>
    <w:rsid w:val="00404DB0"/>
    <w:rsid w:val="00410396"/>
    <w:rsid w:val="00410BB5"/>
    <w:rsid w:val="00410F50"/>
    <w:rsid w:val="004118DE"/>
    <w:rsid w:val="004146D3"/>
    <w:rsid w:val="0041488A"/>
    <w:rsid w:val="00425672"/>
    <w:rsid w:val="00440DD4"/>
    <w:rsid w:val="00442F0D"/>
    <w:rsid w:val="00450AC7"/>
    <w:rsid w:val="0045567B"/>
    <w:rsid w:val="00473670"/>
    <w:rsid w:val="00475F34"/>
    <w:rsid w:val="004904AB"/>
    <w:rsid w:val="004A3D38"/>
    <w:rsid w:val="004B0142"/>
    <w:rsid w:val="004B3C30"/>
    <w:rsid w:val="004B6DFD"/>
    <w:rsid w:val="004D7392"/>
    <w:rsid w:val="004E1934"/>
    <w:rsid w:val="004E25D2"/>
    <w:rsid w:val="004E6340"/>
    <w:rsid w:val="004F7967"/>
    <w:rsid w:val="005004A4"/>
    <w:rsid w:val="00504F87"/>
    <w:rsid w:val="005127BB"/>
    <w:rsid w:val="00525586"/>
    <w:rsid w:val="00526E14"/>
    <w:rsid w:val="0053125F"/>
    <w:rsid w:val="00536F0B"/>
    <w:rsid w:val="00541C26"/>
    <w:rsid w:val="00542A13"/>
    <w:rsid w:val="00544CA5"/>
    <w:rsid w:val="00547AC2"/>
    <w:rsid w:val="00563AFB"/>
    <w:rsid w:val="00565CC9"/>
    <w:rsid w:val="00566AA4"/>
    <w:rsid w:val="0057597B"/>
    <w:rsid w:val="0058714F"/>
    <w:rsid w:val="00590D1B"/>
    <w:rsid w:val="00590E4F"/>
    <w:rsid w:val="005A0000"/>
    <w:rsid w:val="005A24F9"/>
    <w:rsid w:val="005A655C"/>
    <w:rsid w:val="005B1A54"/>
    <w:rsid w:val="005B2059"/>
    <w:rsid w:val="005B46EF"/>
    <w:rsid w:val="005B4A0D"/>
    <w:rsid w:val="005C57B0"/>
    <w:rsid w:val="005C68B0"/>
    <w:rsid w:val="005D2AAD"/>
    <w:rsid w:val="005D3322"/>
    <w:rsid w:val="005D35F7"/>
    <w:rsid w:val="005E066E"/>
    <w:rsid w:val="005E39DB"/>
    <w:rsid w:val="005E403A"/>
    <w:rsid w:val="005F0802"/>
    <w:rsid w:val="005F16A8"/>
    <w:rsid w:val="005F4544"/>
    <w:rsid w:val="005F6EFF"/>
    <w:rsid w:val="00604535"/>
    <w:rsid w:val="00612D3E"/>
    <w:rsid w:val="00631C1E"/>
    <w:rsid w:val="00637B57"/>
    <w:rsid w:val="00643724"/>
    <w:rsid w:val="00661AE5"/>
    <w:rsid w:val="00662B47"/>
    <w:rsid w:val="00663851"/>
    <w:rsid w:val="00667D7D"/>
    <w:rsid w:val="006760CC"/>
    <w:rsid w:val="0068413F"/>
    <w:rsid w:val="0068520A"/>
    <w:rsid w:val="006860F9"/>
    <w:rsid w:val="00686721"/>
    <w:rsid w:val="006948CC"/>
    <w:rsid w:val="0069720C"/>
    <w:rsid w:val="006A01EB"/>
    <w:rsid w:val="006A0276"/>
    <w:rsid w:val="006A12D4"/>
    <w:rsid w:val="006A204A"/>
    <w:rsid w:val="006A7507"/>
    <w:rsid w:val="006B7681"/>
    <w:rsid w:val="006C2FF5"/>
    <w:rsid w:val="006F50B6"/>
    <w:rsid w:val="006F643B"/>
    <w:rsid w:val="006F690B"/>
    <w:rsid w:val="00703E7E"/>
    <w:rsid w:val="00704714"/>
    <w:rsid w:val="00714AD5"/>
    <w:rsid w:val="00720486"/>
    <w:rsid w:val="00720534"/>
    <w:rsid w:val="00721768"/>
    <w:rsid w:val="00732D14"/>
    <w:rsid w:val="007429AB"/>
    <w:rsid w:val="00750448"/>
    <w:rsid w:val="00750D38"/>
    <w:rsid w:val="007543A6"/>
    <w:rsid w:val="00755666"/>
    <w:rsid w:val="00763900"/>
    <w:rsid w:val="00763D00"/>
    <w:rsid w:val="0077252D"/>
    <w:rsid w:val="007867C1"/>
    <w:rsid w:val="00791F68"/>
    <w:rsid w:val="007924C5"/>
    <w:rsid w:val="007954E7"/>
    <w:rsid w:val="007A06A7"/>
    <w:rsid w:val="007B1C71"/>
    <w:rsid w:val="007B25BE"/>
    <w:rsid w:val="007B2D78"/>
    <w:rsid w:val="007D0E29"/>
    <w:rsid w:val="007D3CAC"/>
    <w:rsid w:val="007D6B70"/>
    <w:rsid w:val="007D6D5C"/>
    <w:rsid w:val="007D6FA0"/>
    <w:rsid w:val="007E5460"/>
    <w:rsid w:val="007F052D"/>
    <w:rsid w:val="007F640E"/>
    <w:rsid w:val="00804A60"/>
    <w:rsid w:val="00804B5C"/>
    <w:rsid w:val="00805844"/>
    <w:rsid w:val="00814DE2"/>
    <w:rsid w:val="00815001"/>
    <w:rsid w:val="008213D6"/>
    <w:rsid w:val="00826C56"/>
    <w:rsid w:val="008307AF"/>
    <w:rsid w:val="008343A5"/>
    <w:rsid w:val="00842DDD"/>
    <w:rsid w:val="00847EAE"/>
    <w:rsid w:val="008537E8"/>
    <w:rsid w:val="00864C46"/>
    <w:rsid w:val="00865F07"/>
    <w:rsid w:val="008726E1"/>
    <w:rsid w:val="00873615"/>
    <w:rsid w:val="00880A63"/>
    <w:rsid w:val="00883D30"/>
    <w:rsid w:val="00893BCD"/>
    <w:rsid w:val="008B53B3"/>
    <w:rsid w:val="008B61D9"/>
    <w:rsid w:val="008C018C"/>
    <w:rsid w:val="008C7DA2"/>
    <w:rsid w:val="008D0487"/>
    <w:rsid w:val="008D5E61"/>
    <w:rsid w:val="008E2633"/>
    <w:rsid w:val="008E2E1F"/>
    <w:rsid w:val="008F550B"/>
    <w:rsid w:val="008F5BE3"/>
    <w:rsid w:val="0090149B"/>
    <w:rsid w:val="00901BE1"/>
    <w:rsid w:val="00903103"/>
    <w:rsid w:val="00904227"/>
    <w:rsid w:val="00904B09"/>
    <w:rsid w:val="009059DD"/>
    <w:rsid w:val="0090742E"/>
    <w:rsid w:val="00910054"/>
    <w:rsid w:val="00915D27"/>
    <w:rsid w:val="009163F4"/>
    <w:rsid w:val="009230D1"/>
    <w:rsid w:val="00925F74"/>
    <w:rsid w:val="00931E75"/>
    <w:rsid w:val="0093512C"/>
    <w:rsid w:val="00955BF5"/>
    <w:rsid w:val="009603E3"/>
    <w:rsid w:val="00961D00"/>
    <w:rsid w:val="0096337A"/>
    <w:rsid w:val="00967B4F"/>
    <w:rsid w:val="00970F65"/>
    <w:rsid w:val="00970F93"/>
    <w:rsid w:val="009715A7"/>
    <w:rsid w:val="00974719"/>
    <w:rsid w:val="00977D75"/>
    <w:rsid w:val="00984F4F"/>
    <w:rsid w:val="00996136"/>
    <w:rsid w:val="009A1295"/>
    <w:rsid w:val="009A17AB"/>
    <w:rsid w:val="009A6662"/>
    <w:rsid w:val="009B0A88"/>
    <w:rsid w:val="009B1421"/>
    <w:rsid w:val="009B31A7"/>
    <w:rsid w:val="009B74D7"/>
    <w:rsid w:val="009C1482"/>
    <w:rsid w:val="009C282B"/>
    <w:rsid w:val="009C3CA8"/>
    <w:rsid w:val="009C4E94"/>
    <w:rsid w:val="009C6531"/>
    <w:rsid w:val="009D064C"/>
    <w:rsid w:val="009D133E"/>
    <w:rsid w:val="009D57F4"/>
    <w:rsid w:val="009E4CB6"/>
    <w:rsid w:val="009E66CA"/>
    <w:rsid w:val="009E787F"/>
    <w:rsid w:val="009F16FF"/>
    <w:rsid w:val="009F78D4"/>
    <w:rsid w:val="00A00766"/>
    <w:rsid w:val="00A10D86"/>
    <w:rsid w:val="00A2165E"/>
    <w:rsid w:val="00A224E2"/>
    <w:rsid w:val="00A31BA6"/>
    <w:rsid w:val="00A4502D"/>
    <w:rsid w:val="00A530C2"/>
    <w:rsid w:val="00A561C6"/>
    <w:rsid w:val="00A569C6"/>
    <w:rsid w:val="00A64569"/>
    <w:rsid w:val="00A75A0A"/>
    <w:rsid w:val="00A7790E"/>
    <w:rsid w:val="00A85D4F"/>
    <w:rsid w:val="00A86C63"/>
    <w:rsid w:val="00A900BA"/>
    <w:rsid w:val="00AA3880"/>
    <w:rsid w:val="00AA7F44"/>
    <w:rsid w:val="00AB0BA0"/>
    <w:rsid w:val="00AB390E"/>
    <w:rsid w:val="00AD2A0F"/>
    <w:rsid w:val="00AE337A"/>
    <w:rsid w:val="00AE3CF0"/>
    <w:rsid w:val="00AF3981"/>
    <w:rsid w:val="00AF6451"/>
    <w:rsid w:val="00AF7A23"/>
    <w:rsid w:val="00B03AD7"/>
    <w:rsid w:val="00B03DD9"/>
    <w:rsid w:val="00B20315"/>
    <w:rsid w:val="00B25337"/>
    <w:rsid w:val="00B30EF6"/>
    <w:rsid w:val="00B404A9"/>
    <w:rsid w:val="00B438E7"/>
    <w:rsid w:val="00B44A8D"/>
    <w:rsid w:val="00B471FC"/>
    <w:rsid w:val="00B527A4"/>
    <w:rsid w:val="00B5511F"/>
    <w:rsid w:val="00B56BE5"/>
    <w:rsid w:val="00B632D2"/>
    <w:rsid w:val="00B833F0"/>
    <w:rsid w:val="00B9096F"/>
    <w:rsid w:val="00B90F7C"/>
    <w:rsid w:val="00B93B1C"/>
    <w:rsid w:val="00B96026"/>
    <w:rsid w:val="00BA2C12"/>
    <w:rsid w:val="00BA33F3"/>
    <w:rsid w:val="00BA43A6"/>
    <w:rsid w:val="00BA7A3F"/>
    <w:rsid w:val="00BB361C"/>
    <w:rsid w:val="00BB3D02"/>
    <w:rsid w:val="00BB40A9"/>
    <w:rsid w:val="00BB6D39"/>
    <w:rsid w:val="00BC5506"/>
    <w:rsid w:val="00BD1016"/>
    <w:rsid w:val="00BD6A23"/>
    <w:rsid w:val="00BD6A40"/>
    <w:rsid w:val="00BF2871"/>
    <w:rsid w:val="00BF5063"/>
    <w:rsid w:val="00BF50A5"/>
    <w:rsid w:val="00BF5FB1"/>
    <w:rsid w:val="00C00DE9"/>
    <w:rsid w:val="00C0296A"/>
    <w:rsid w:val="00C071C1"/>
    <w:rsid w:val="00C114FB"/>
    <w:rsid w:val="00C12FFA"/>
    <w:rsid w:val="00C14956"/>
    <w:rsid w:val="00C15074"/>
    <w:rsid w:val="00C17A12"/>
    <w:rsid w:val="00C33B70"/>
    <w:rsid w:val="00C34183"/>
    <w:rsid w:val="00C366B4"/>
    <w:rsid w:val="00C40271"/>
    <w:rsid w:val="00C40BC6"/>
    <w:rsid w:val="00C46031"/>
    <w:rsid w:val="00C52393"/>
    <w:rsid w:val="00C52AF3"/>
    <w:rsid w:val="00C5404C"/>
    <w:rsid w:val="00C541AD"/>
    <w:rsid w:val="00C62C89"/>
    <w:rsid w:val="00C660CE"/>
    <w:rsid w:val="00C66885"/>
    <w:rsid w:val="00C72395"/>
    <w:rsid w:val="00C751C9"/>
    <w:rsid w:val="00C8287B"/>
    <w:rsid w:val="00C836F1"/>
    <w:rsid w:val="00C86946"/>
    <w:rsid w:val="00C9226C"/>
    <w:rsid w:val="00CA2D94"/>
    <w:rsid w:val="00CA526D"/>
    <w:rsid w:val="00CB1F19"/>
    <w:rsid w:val="00CB6F93"/>
    <w:rsid w:val="00CC0E71"/>
    <w:rsid w:val="00CC4199"/>
    <w:rsid w:val="00CC4937"/>
    <w:rsid w:val="00CD2157"/>
    <w:rsid w:val="00CD6CF2"/>
    <w:rsid w:val="00CD720F"/>
    <w:rsid w:val="00CD7FFD"/>
    <w:rsid w:val="00CE2E62"/>
    <w:rsid w:val="00CE7333"/>
    <w:rsid w:val="00CF17AF"/>
    <w:rsid w:val="00D00D62"/>
    <w:rsid w:val="00D02844"/>
    <w:rsid w:val="00D10578"/>
    <w:rsid w:val="00D153E4"/>
    <w:rsid w:val="00D20037"/>
    <w:rsid w:val="00D24C80"/>
    <w:rsid w:val="00D40BCE"/>
    <w:rsid w:val="00D40C71"/>
    <w:rsid w:val="00D42BE2"/>
    <w:rsid w:val="00D42FF7"/>
    <w:rsid w:val="00D44A04"/>
    <w:rsid w:val="00D454E1"/>
    <w:rsid w:val="00D520E2"/>
    <w:rsid w:val="00D56441"/>
    <w:rsid w:val="00D57700"/>
    <w:rsid w:val="00D63F3F"/>
    <w:rsid w:val="00D64B37"/>
    <w:rsid w:val="00D70B94"/>
    <w:rsid w:val="00D75720"/>
    <w:rsid w:val="00D76829"/>
    <w:rsid w:val="00D76F57"/>
    <w:rsid w:val="00D85AA6"/>
    <w:rsid w:val="00D926F7"/>
    <w:rsid w:val="00DA25DB"/>
    <w:rsid w:val="00DA687F"/>
    <w:rsid w:val="00DB2B42"/>
    <w:rsid w:val="00DB6ADC"/>
    <w:rsid w:val="00DB7CEB"/>
    <w:rsid w:val="00DD20A0"/>
    <w:rsid w:val="00DE1561"/>
    <w:rsid w:val="00DE1D11"/>
    <w:rsid w:val="00DE1FFB"/>
    <w:rsid w:val="00DF1EBC"/>
    <w:rsid w:val="00DF21B0"/>
    <w:rsid w:val="00DF392D"/>
    <w:rsid w:val="00E0376E"/>
    <w:rsid w:val="00E05F48"/>
    <w:rsid w:val="00E071D5"/>
    <w:rsid w:val="00E07697"/>
    <w:rsid w:val="00E23FC3"/>
    <w:rsid w:val="00E25BAE"/>
    <w:rsid w:val="00E25BE9"/>
    <w:rsid w:val="00E30E72"/>
    <w:rsid w:val="00E3496F"/>
    <w:rsid w:val="00E44CB5"/>
    <w:rsid w:val="00E52F5B"/>
    <w:rsid w:val="00E57066"/>
    <w:rsid w:val="00E57CB5"/>
    <w:rsid w:val="00E66DEF"/>
    <w:rsid w:val="00E72042"/>
    <w:rsid w:val="00E75D21"/>
    <w:rsid w:val="00E80B6B"/>
    <w:rsid w:val="00E86E85"/>
    <w:rsid w:val="00EC4BF5"/>
    <w:rsid w:val="00ED6B28"/>
    <w:rsid w:val="00EE50BC"/>
    <w:rsid w:val="00EE6246"/>
    <w:rsid w:val="00EF096E"/>
    <w:rsid w:val="00EF2FC4"/>
    <w:rsid w:val="00EF701C"/>
    <w:rsid w:val="00F00148"/>
    <w:rsid w:val="00F04B92"/>
    <w:rsid w:val="00F04E9A"/>
    <w:rsid w:val="00F05457"/>
    <w:rsid w:val="00F1512F"/>
    <w:rsid w:val="00F17158"/>
    <w:rsid w:val="00F22A7E"/>
    <w:rsid w:val="00F34C56"/>
    <w:rsid w:val="00F40B25"/>
    <w:rsid w:val="00F41BC2"/>
    <w:rsid w:val="00F45842"/>
    <w:rsid w:val="00F501C9"/>
    <w:rsid w:val="00F52417"/>
    <w:rsid w:val="00F61B9B"/>
    <w:rsid w:val="00F626B4"/>
    <w:rsid w:val="00F6612D"/>
    <w:rsid w:val="00F6633B"/>
    <w:rsid w:val="00F81E27"/>
    <w:rsid w:val="00F9226E"/>
    <w:rsid w:val="00F94CE1"/>
    <w:rsid w:val="00FA0BEF"/>
    <w:rsid w:val="00FA1723"/>
    <w:rsid w:val="00FB4AF1"/>
    <w:rsid w:val="00FC7D1E"/>
    <w:rsid w:val="00FD00E6"/>
    <w:rsid w:val="00FD1349"/>
    <w:rsid w:val="00FD1D91"/>
    <w:rsid w:val="00FE1698"/>
    <w:rsid w:val="00FE469A"/>
    <w:rsid w:val="00FF0BA8"/>
    <w:rsid w:val="00FF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8CAC4"/>
  <w15:docId w15:val="{8D0D093B-522F-46FA-BEEF-6AFB2379F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22B9C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22B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2"/>
    <w:next w:val="a"/>
    <w:link w:val="30"/>
    <w:uiPriority w:val="9"/>
    <w:qFormat/>
    <w:rsid w:val="00222B9C"/>
    <w:pPr>
      <w:keepNext w:val="0"/>
      <w:widowControl w:val="0"/>
      <w:autoSpaceDE w:val="0"/>
      <w:autoSpaceDN w:val="0"/>
      <w:adjustRightInd w:val="0"/>
      <w:jc w:val="both"/>
      <w:outlineLvl w:val="2"/>
    </w:pPr>
    <w:rPr>
      <w:rFonts w:ascii="Arial" w:hAnsi="Arial"/>
      <w:b w:val="0"/>
      <w:sz w:val="24"/>
      <w:szCs w:val="24"/>
      <w:lang w:eastAsia="en-US"/>
    </w:rPr>
  </w:style>
  <w:style w:type="paragraph" w:styleId="4">
    <w:name w:val="heading 4"/>
    <w:basedOn w:val="a"/>
    <w:link w:val="40"/>
    <w:uiPriority w:val="9"/>
    <w:qFormat/>
    <w:rsid w:val="00222B9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2B9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2B9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22B9C"/>
    <w:rPr>
      <w:rFonts w:ascii="Arial" w:eastAsia="Times New Roman" w:hAnsi="Arial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222B9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D3C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7D3C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FE1698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3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3322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17A12"/>
    <w:pPr>
      <w:spacing w:after="0" w:line="240" w:lineRule="auto"/>
    </w:pPr>
  </w:style>
  <w:style w:type="paragraph" w:customStyle="1" w:styleId="ConsPlusTitle">
    <w:name w:val="ConsPlusTitle"/>
    <w:rsid w:val="00C17A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17A1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222B9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Cell">
    <w:name w:val="ConsPlusCell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22B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21">
    <w:name w:val="Body Text Indent 2"/>
    <w:basedOn w:val="a"/>
    <w:link w:val="22"/>
    <w:rsid w:val="00222B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2B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примечания Знак"/>
    <w:basedOn w:val="a0"/>
    <w:link w:val="a9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uiPriority w:val="99"/>
    <w:semiHidden/>
    <w:rsid w:val="00222B9C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8"/>
    <w:link w:val="ab"/>
    <w:uiPriority w:val="99"/>
    <w:semiHidden/>
    <w:rsid w:val="00222B9C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b">
    <w:name w:val="annotation subject"/>
    <w:basedOn w:val="a9"/>
    <w:next w:val="a9"/>
    <w:link w:val="aa"/>
    <w:uiPriority w:val="99"/>
    <w:semiHidden/>
    <w:rsid w:val="00222B9C"/>
    <w:rPr>
      <w:b/>
      <w:bCs/>
    </w:rPr>
  </w:style>
  <w:style w:type="paragraph" w:styleId="ac">
    <w:name w:val="Body Text"/>
    <w:basedOn w:val="a"/>
    <w:link w:val="ad"/>
    <w:rsid w:val="00222B9C"/>
    <w:pPr>
      <w:spacing w:after="12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con-3">
    <w:name w:val="icon-3"/>
    <w:basedOn w:val="a0"/>
    <w:rsid w:val="00222B9C"/>
    <w:rPr>
      <w:rFonts w:cs="Times New Roman"/>
    </w:rPr>
  </w:style>
  <w:style w:type="character" w:customStyle="1" w:styleId="apple-converted-space">
    <w:name w:val="apple-converted-space"/>
    <w:basedOn w:val="a0"/>
    <w:rsid w:val="00222B9C"/>
    <w:rPr>
      <w:rFonts w:cs="Times New Roman"/>
    </w:rPr>
  </w:style>
  <w:style w:type="character" w:styleId="ae">
    <w:name w:val="Strong"/>
    <w:basedOn w:val="a0"/>
    <w:uiPriority w:val="22"/>
    <w:qFormat/>
    <w:rsid w:val="00222B9C"/>
    <w:rPr>
      <w:rFonts w:cs="Times New Roman"/>
      <w:b/>
    </w:rPr>
  </w:style>
  <w:style w:type="character" w:styleId="af">
    <w:name w:val="Emphasis"/>
    <w:basedOn w:val="a0"/>
    <w:uiPriority w:val="20"/>
    <w:qFormat/>
    <w:rsid w:val="00222B9C"/>
    <w:rPr>
      <w:rFonts w:cs="Times New Roman"/>
      <w:i/>
    </w:rPr>
  </w:style>
  <w:style w:type="character" w:customStyle="1" w:styleId="af0">
    <w:name w:val="Верхний колонтитул Знак"/>
    <w:basedOn w:val="a0"/>
    <w:link w:val="af1"/>
    <w:uiPriority w:val="99"/>
    <w:rsid w:val="00222B9C"/>
    <w:rPr>
      <w:rFonts w:ascii="Calibri" w:eastAsia="Calibri" w:hAnsi="Calibri" w:cs="Times New Roman"/>
    </w:rPr>
  </w:style>
  <w:style w:type="paragraph" w:styleId="af1">
    <w:name w:val="header"/>
    <w:basedOn w:val="a"/>
    <w:link w:val="af0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0"/>
    <w:link w:val="af3"/>
    <w:uiPriority w:val="99"/>
    <w:rsid w:val="00222B9C"/>
    <w:rPr>
      <w:rFonts w:ascii="Calibri" w:eastAsia="Calibri" w:hAnsi="Calibri" w:cs="Times New Roman"/>
    </w:rPr>
  </w:style>
  <w:style w:type="paragraph" w:styleId="af3">
    <w:name w:val="footer"/>
    <w:basedOn w:val="a"/>
    <w:link w:val="af2"/>
    <w:uiPriority w:val="99"/>
    <w:rsid w:val="00222B9C"/>
    <w:pPr>
      <w:tabs>
        <w:tab w:val="center" w:pos="4677"/>
        <w:tab w:val="right" w:pos="9355"/>
      </w:tabs>
      <w:ind w:left="1134"/>
    </w:pPr>
    <w:rPr>
      <w:rFonts w:ascii="Calibri" w:eastAsia="Calibri" w:hAnsi="Calibri" w:cs="Times New Roman"/>
    </w:rPr>
  </w:style>
  <w:style w:type="paragraph" w:customStyle="1" w:styleId="af4">
    <w:name w:val="Прижатый влево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Point">
    <w:name w:val="Point"/>
    <w:basedOn w:val="a"/>
    <w:link w:val="PointChar"/>
    <w:rsid w:val="00222B9C"/>
    <w:pPr>
      <w:spacing w:before="120" w:after="0" w:line="288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ointChar">
    <w:name w:val="Point Char"/>
    <w:link w:val="Point"/>
    <w:locked/>
    <w:rsid w:val="00222B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Гипертекстовая ссылка"/>
    <w:rsid w:val="00222B9C"/>
    <w:rPr>
      <w:color w:val="106BBE"/>
      <w:sz w:val="26"/>
    </w:rPr>
  </w:style>
  <w:style w:type="paragraph" w:customStyle="1" w:styleId="af6">
    <w:name w:val="Нормальный (таблица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7">
    <w:name w:val="Цветовое выделение"/>
    <w:rsid w:val="00222B9C"/>
    <w:rPr>
      <w:b/>
      <w:color w:val="26282F"/>
      <w:sz w:val="26"/>
    </w:rPr>
  </w:style>
  <w:style w:type="character" w:customStyle="1" w:styleId="af8">
    <w:name w:val="Активная гипертекстовая ссылка"/>
    <w:uiPriority w:val="99"/>
    <w:rsid w:val="00222B9C"/>
    <w:rPr>
      <w:color w:val="106BBE"/>
      <w:sz w:val="26"/>
      <w:u w:val="single"/>
    </w:rPr>
  </w:style>
  <w:style w:type="paragraph" w:customStyle="1" w:styleId="af9">
    <w:name w:val="Внимание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a">
    <w:name w:val="Внимание: криминал!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b">
    <w:name w:val="Внимание: недобросовестность!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c">
    <w:name w:val="Выделение для Базового Поиска"/>
    <w:uiPriority w:val="99"/>
    <w:rsid w:val="00222B9C"/>
    <w:rPr>
      <w:color w:val="0058A9"/>
      <w:sz w:val="26"/>
    </w:rPr>
  </w:style>
  <w:style w:type="character" w:customStyle="1" w:styleId="afd">
    <w:name w:val="Выделение для Базового Поиска (курсив)"/>
    <w:uiPriority w:val="99"/>
    <w:rsid w:val="00222B9C"/>
    <w:rPr>
      <w:i/>
      <w:color w:val="0058A9"/>
      <w:sz w:val="26"/>
    </w:rPr>
  </w:style>
  <w:style w:type="paragraph" w:customStyle="1" w:styleId="afe">
    <w:name w:val="Основное меню (преемственно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12">
    <w:name w:val="Заголовок1"/>
    <w:basedOn w:val="afe"/>
    <w:next w:val="a"/>
    <w:uiPriority w:val="99"/>
    <w:rsid w:val="00222B9C"/>
    <w:rPr>
      <w:rFonts w:ascii="Arial" w:hAnsi="Arial" w:cs="Arial"/>
      <w:b/>
      <w:bCs/>
      <w:color w:val="0058A9"/>
      <w:shd w:val="clear" w:color="auto" w:fill="A2C8A9"/>
    </w:rPr>
  </w:style>
  <w:style w:type="paragraph" w:customStyle="1" w:styleId="aff">
    <w:name w:val="Заголовок группы контролов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f0">
    <w:name w:val="Заголовок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shd w:val="clear" w:color="auto" w:fill="FFFFFF"/>
      <w:lang w:eastAsia="en-US"/>
    </w:rPr>
  </w:style>
  <w:style w:type="paragraph" w:customStyle="1" w:styleId="aff1">
    <w:name w:val="Заголовок приложени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2">
    <w:name w:val="Заголовок распахивающейся части диалог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color w:val="000080"/>
      <w:sz w:val="24"/>
      <w:szCs w:val="24"/>
      <w:lang w:eastAsia="ru-RU"/>
    </w:rPr>
  </w:style>
  <w:style w:type="character" w:customStyle="1" w:styleId="aff3">
    <w:name w:val="Заголовок своего сообщения"/>
    <w:uiPriority w:val="99"/>
    <w:rsid w:val="00222B9C"/>
    <w:rPr>
      <w:color w:val="26282F"/>
      <w:sz w:val="26"/>
    </w:rPr>
  </w:style>
  <w:style w:type="paragraph" w:customStyle="1" w:styleId="aff4">
    <w:name w:val="Заголовок статьи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5">
    <w:name w:val="Заголовок чужого сообщения"/>
    <w:uiPriority w:val="99"/>
    <w:rsid w:val="00222B9C"/>
    <w:rPr>
      <w:color w:val="FF0000"/>
      <w:sz w:val="26"/>
    </w:rPr>
  </w:style>
  <w:style w:type="paragraph" w:customStyle="1" w:styleId="aff6">
    <w:name w:val="Заголовок ЭР (ле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8"/>
      <w:szCs w:val="28"/>
      <w:lang w:eastAsia="ru-RU"/>
    </w:rPr>
  </w:style>
  <w:style w:type="paragraph" w:customStyle="1" w:styleId="aff7">
    <w:name w:val="Заголовок ЭР (правое окно)"/>
    <w:basedOn w:val="aff6"/>
    <w:next w:val="a"/>
    <w:uiPriority w:val="99"/>
    <w:rsid w:val="00222B9C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8">
    <w:name w:val="Интерактивный заголовок"/>
    <w:basedOn w:val="12"/>
    <w:next w:val="a"/>
    <w:uiPriority w:val="99"/>
    <w:rsid w:val="00222B9C"/>
    <w:rPr>
      <w:b w:val="0"/>
      <w:bCs w:val="0"/>
      <w:color w:val="auto"/>
      <w:u w:val="single"/>
      <w:shd w:val="clear" w:color="auto" w:fill="auto"/>
    </w:rPr>
  </w:style>
  <w:style w:type="paragraph" w:customStyle="1" w:styleId="aff9">
    <w:name w:val="Текст информации об изменениях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353842"/>
      <w:sz w:val="20"/>
      <w:szCs w:val="20"/>
      <w:lang w:eastAsia="ru-RU"/>
    </w:rPr>
  </w:style>
  <w:style w:type="paragraph" w:customStyle="1" w:styleId="affa">
    <w:name w:val="Информация об изменениях"/>
    <w:basedOn w:val="aff9"/>
    <w:next w:val="a"/>
    <w:uiPriority w:val="99"/>
    <w:rsid w:val="00222B9C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b">
    <w:name w:val="Текст (справка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c">
    <w:name w:val="Комментарий"/>
    <w:basedOn w:val="affb"/>
    <w:next w:val="a"/>
    <w:uiPriority w:val="99"/>
    <w:rsid w:val="00222B9C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d">
    <w:name w:val="Информация об изменениях документа"/>
    <w:basedOn w:val="affc"/>
    <w:next w:val="a"/>
    <w:uiPriority w:val="99"/>
    <w:rsid w:val="00222B9C"/>
    <w:pPr>
      <w:spacing w:before="0"/>
    </w:pPr>
    <w:rPr>
      <w:i/>
      <w:iCs/>
    </w:rPr>
  </w:style>
  <w:style w:type="paragraph" w:customStyle="1" w:styleId="affe">
    <w:name w:val="Текст (ле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Колонтитул (левый)"/>
    <w:basedOn w:val="affe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0">
    <w:name w:val="Текст (прав. подпись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Колонтитул (правый)"/>
    <w:basedOn w:val="afff0"/>
    <w:next w:val="a"/>
    <w:uiPriority w:val="99"/>
    <w:rsid w:val="00222B9C"/>
    <w:pPr>
      <w:jc w:val="both"/>
    </w:pPr>
    <w:rPr>
      <w:sz w:val="16"/>
      <w:szCs w:val="16"/>
    </w:rPr>
  </w:style>
  <w:style w:type="paragraph" w:customStyle="1" w:styleId="afff2">
    <w:name w:val="Комментарий пользователя"/>
    <w:basedOn w:val="affc"/>
    <w:next w:val="a"/>
    <w:uiPriority w:val="99"/>
    <w:rsid w:val="00222B9C"/>
    <w:pPr>
      <w:spacing w:before="0"/>
      <w:jc w:val="left"/>
    </w:pPr>
    <w:rPr>
      <w:shd w:val="clear" w:color="auto" w:fill="FFDFE0"/>
    </w:rPr>
  </w:style>
  <w:style w:type="paragraph" w:customStyle="1" w:styleId="afff3">
    <w:name w:val="Куда обратиться?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4">
    <w:name w:val="Моноширинны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fff5">
    <w:name w:val="Найденные слова"/>
    <w:uiPriority w:val="99"/>
    <w:rsid w:val="00222B9C"/>
    <w:rPr>
      <w:color w:val="26282F"/>
      <w:sz w:val="26"/>
      <w:shd w:val="clear" w:color="auto" w:fill="FFF580"/>
    </w:rPr>
  </w:style>
  <w:style w:type="character" w:customStyle="1" w:styleId="afff6">
    <w:name w:val="Не вступил в силу"/>
    <w:uiPriority w:val="99"/>
    <w:rsid w:val="00222B9C"/>
    <w:rPr>
      <w:color w:val="000000"/>
      <w:sz w:val="26"/>
      <w:shd w:val="clear" w:color="auto" w:fill="D8EDE8"/>
    </w:rPr>
  </w:style>
  <w:style w:type="paragraph" w:customStyle="1" w:styleId="afff7">
    <w:name w:val="Необходимые документы"/>
    <w:basedOn w:val="af9"/>
    <w:next w:val="a"/>
    <w:uiPriority w:val="99"/>
    <w:rsid w:val="00222B9C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8">
    <w:name w:val="Объек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9">
    <w:name w:val="Таблицы (моноширинный)"/>
    <w:basedOn w:val="a"/>
    <w:next w:val="a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paragraph" w:customStyle="1" w:styleId="afffa">
    <w:name w:val="Оглавление"/>
    <w:basedOn w:val="afff9"/>
    <w:next w:val="a"/>
    <w:uiPriority w:val="99"/>
    <w:rsid w:val="00222B9C"/>
    <w:pPr>
      <w:ind w:left="140"/>
    </w:pPr>
    <w:rPr>
      <w:rFonts w:ascii="Arial" w:hAnsi="Arial" w:cs="Arial"/>
      <w:sz w:val="24"/>
      <w:szCs w:val="24"/>
    </w:rPr>
  </w:style>
  <w:style w:type="character" w:customStyle="1" w:styleId="afffb">
    <w:name w:val="Опечатки"/>
    <w:uiPriority w:val="99"/>
    <w:rsid w:val="00222B9C"/>
    <w:rPr>
      <w:color w:val="FF0000"/>
      <w:sz w:val="26"/>
    </w:rPr>
  </w:style>
  <w:style w:type="paragraph" w:customStyle="1" w:styleId="afffc">
    <w:name w:val="Переменная часть"/>
    <w:basedOn w:val="afe"/>
    <w:next w:val="a"/>
    <w:uiPriority w:val="99"/>
    <w:rsid w:val="00222B9C"/>
    <w:rPr>
      <w:rFonts w:ascii="Arial" w:hAnsi="Arial" w:cs="Arial"/>
      <w:sz w:val="20"/>
      <w:szCs w:val="20"/>
    </w:rPr>
  </w:style>
  <w:style w:type="paragraph" w:customStyle="1" w:styleId="afffd">
    <w:name w:val="Подвал для информации об изменениях"/>
    <w:basedOn w:val="1"/>
    <w:next w:val="a"/>
    <w:uiPriority w:val="99"/>
    <w:rsid w:val="00222B9C"/>
    <w:pPr>
      <w:keepNext w:val="0"/>
      <w:widowControl w:val="0"/>
      <w:autoSpaceDE w:val="0"/>
      <w:autoSpaceDN w:val="0"/>
      <w:adjustRightInd w:val="0"/>
      <w:spacing w:before="0" w:after="0" w:line="240" w:lineRule="auto"/>
      <w:jc w:val="both"/>
      <w:outlineLvl w:val="9"/>
    </w:pPr>
    <w:rPr>
      <w:rFonts w:ascii="Arial" w:hAnsi="Arial"/>
      <w:b w:val="0"/>
      <w:bCs w:val="0"/>
      <w:kern w:val="0"/>
      <w:sz w:val="20"/>
      <w:szCs w:val="20"/>
      <w:lang w:eastAsia="en-US"/>
    </w:rPr>
  </w:style>
  <w:style w:type="paragraph" w:customStyle="1" w:styleId="afffe">
    <w:name w:val="Подзаголовок для информации об изменениях"/>
    <w:basedOn w:val="aff9"/>
    <w:next w:val="a"/>
    <w:uiPriority w:val="99"/>
    <w:rsid w:val="00222B9C"/>
    <w:rPr>
      <w:b/>
      <w:bCs/>
      <w:sz w:val="24"/>
      <w:szCs w:val="24"/>
    </w:rPr>
  </w:style>
  <w:style w:type="paragraph" w:customStyle="1" w:styleId="affff">
    <w:name w:val="Подчёркнуный текст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0">
    <w:name w:val="Постоянная часть"/>
    <w:basedOn w:val="afe"/>
    <w:next w:val="a"/>
    <w:uiPriority w:val="99"/>
    <w:rsid w:val="00222B9C"/>
    <w:rPr>
      <w:rFonts w:ascii="Arial" w:hAnsi="Arial" w:cs="Arial"/>
      <w:sz w:val="22"/>
      <w:szCs w:val="22"/>
    </w:rPr>
  </w:style>
  <w:style w:type="paragraph" w:customStyle="1" w:styleId="affff1">
    <w:name w:val="Пример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Примечание."/>
    <w:basedOn w:val="af9"/>
    <w:next w:val="a"/>
    <w:uiPriority w:val="99"/>
    <w:rsid w:val="00222B9C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f3">
    <w:name w:val="Продолжение ссылки"/>
    <w:uiPriority w:val="99"/>
    <w:rsid w:val="00222B9C"/>
  </w:style>
  <w:style w:type="paragraph" w:customStyle="1" w:styleId="affff4">
    <w:name w:val="Словарная статья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Сравнение редакций"/>
    <w:uiPriority w:val="99"/>
    <w:rsid w:val="00222B9C"/>
    <w:rPr>
      <w:color w:val="26282F"/>
      <w:sz w:val="26"/>
    </w:rPr>
  </w:style>
  <w:style w:type="character" w:customStyle="1" w:styleId="affff6">
    <w:name w:val="Сравнение редакций. Добавленный фрагмент"/>
    <w:uiPriority w:val="99"/>
    <w:rsid w:val="00222B9C"/>
    <w:rPr>
      <w:color w:val="000000"/>
      <w:shd w:val="clear" w:color="auto" w:fill="C1D7FF"/>
    </w:rPr>
  </w:style>
  <w:style w:type="character" w:customStyle="1" w:styleId="affff7">
    <w:name w:val="Сравнение редакций. Удаленный фрагмент"/>
    <w:uiPriority w:val="99"/>
    <w:rsid w:val="00222B9C"/>
    <w:rPr>
      <w:color w:val="000000"/>
      <w:shd w:val="clear" w:color="auto" w:fill="C4C413"/>
    </w:rPr>
  </w:style>
  <w:style w:type="paragraph" w:customStyle="1" w:styleId="affff8">
    <w:name w:val="Ссылка на официальную публикацию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9">
    <w:name w:val="Текст в таблице"/>
    <w:basedOn w:val="af6"/>
    <w:next w:val="a"/>
    <w:uiPriority w:val="99"/>
    <w:rsid w:val="00222B9C"/>
    <w:pPr>
      <w:ind w:firstLine="500"/>
    </w:pPr>
  </w:style>
  <w:style w:type="paragraph" w:customStyle="1" w:styleId="affffa">
    <w:name w:val="Текст ЭР (см. также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lang w:eastAsia="ru-RU"/>
    </w:rPr>
  </w:style>
  <w:style w:type="paragraph" w:customStyle="1" w:styleId="affffb">
    <w:name w:val="Технический комментарий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  <w:lang w:eastAsia="ru-RU"/>
    </w:rPr>
  </w:style>
  <w:style w:type="character" w:customStyle="1" w:styleId="affffc">
    <w:name w:val="Утратил силу"/>
    <w:uiPriority w:val="99"/>
    <w:rsid w:val="00222B9C"/>
    <w:rPr>
      <w:strike/>
      <w:color w:val="666600"/>
      <w:sz w:val="26"/>
    </w:rPr>
  </w:style>
  <w:style w:type="paragraph" w:customStyle="1" w:styleId="affffd">
    <w:name w:val="Формула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AF3E9"/>
      <w:lang w:eastAsia="ru-RU"/>
    </w:rPr>
  </w:style>
  <w:style w:type="paragraph" w:customStyle="1" w:styleId="affffe">
    <w:name w:val="Центрированный (таблица)"/>
    <w:basedOn w:val="af6"/>
    <w:next w:val="a"/>
    <w:uiPriority w:val="99"/>
    <w:rsid w:val="00222B9C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222B9C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3">
    <w:name w:val="Абзац списка1"/>
    <w:basedOn w:val="a"/>
    <w:qFormat/>
    <w:rsid w:val="00222B9C"/>
    <w:pPr>
      <w:ind w:left="720"/>
    </w:pPr>
    <w:rPr>
      <w:rFonts w:ascii="Calibri" w:eastAsia="Times New Roman" w:hAnsi="Calibri" w:cs="Calibri"/>
      <w:lang w:eastAsia="ru-RU"/>
    </w:rPr>
  </w:style>
  <w:style w:type="character" w:customStyle="1" w:styleId="WW8Num1ztrue">
    <w:name w:val="WW8Num1ztrue"/>
    <w:rsid w:val="00222B9C"/>
  </w:style>
  <w:style w:type="character" w:customStyle="1" w:styleId="afffff">
    <w:name w:val="Основной текст с отступом Знак"/>
    <w:link w:val="afffff0"/>
    <w:uiPriority w:val="99"/>
    <w:locked/>
    <w:rsid w:val="00222B9C"/>
  </w:style>
  <w:style w:type="paragraph" w:styleId="afffff0">
    <w:name w:val="Body Text Indent"/>
    <w:basedOn w:val="a"/>
    <w:link w:val="afffff"/>
    <w:uiPriority w:val="99"/>
    <w:rsid w:val="00222B9C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222B9C"/>
  </w:style>
  <w:style w:type="table" w:styleId="afffff1">
    <w:name w:val="Table Grid"/>
    <w:basedOn w:val="a1"/>
    <w:uiPriority w:val="59"/>
    <w:rsid w:val="00BA2C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rsid w:val="00C52AF3"/>
    <w:pPr>
      <w:keepNext/>
      <w:widowControl w:val="0"/>
      <w:numPr>
        <w:numId w:val="5"/>
      </w:numPr>
      <w:spacing w:after="0" w:line="20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customStyle="1" w:styleId="afffff2">
    <w:name w:val="Знак Знак Знак Знак"/>
    <w:basedOn w:val="a"/>
    <w:rsid w:val="00C52AF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8058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fffff3">
    <w:name w:val="Normal (Web)"/>
    <w:basedOn w:val="a"/>
    <w:uiPriority w:val="99"/>
    <w:unhideWhenUsed/>
    <w:rsid w:val="00512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4">
    <w:name w:val="annotation reference"/>
    <w:uiPriority w:val="99"/>
    <w:semiHidden/>
    <w:unhideWhenUsed/>
    <w:rsid w:val="00663851"/>
    <w:rPr>
      <w:sz w:val="16"/>
      <w:szCs w:val="16"/>
    </w:rPr>
  </w:style>
  <w:style w:type="paragraph" w:customStyle="1" w:styleId="110">
    <w:name w:val="Заголовок11"/>
    <w:basedOn w:val="afe"/>
    <w:next w:val="a"/>
    <w:uiPriority w:val="99"/>
    <w:rsid w:val="00663851"/>
    <w:rPr>
      <w:rFonts w:ascii="Arial" w:hAnsi="Arial" w:cs="Arial"/>
      <w:b/>
      <w:bCs/>
      <w:color w:val="0058A9"/>
      <w:shd w:val="clear" w:color="auto" w:fill="A2C8A9"/>
    </w:rPr>
  </w:style>
  <w:style w:type="numbering" w:customStyle="1" w:styleId="15">
    <w:name w:val="Нет списка1"/>
    <w:next w:val="a2"/>
    <w:uiPriority w:val="99"/>
    <w:semiHidden/>
    <w:unhideWhenUsed/>
    <w:rsid w:val="00663851"/>
  </w:style>
  <w:style w:type="paragraph" w:customStyle="1" w:styleId="Default">
    <w:name w:val="Default"/>
    <w:rsid w:val="006638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6">
    <w:name w:val="Сетка таблицы1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Абзац списка2"/>
    <w:basedOn w:val="a"/>
    <w:rsid w:val="00663851"/>
    <w:pPr>
      <w:widowControl w:val="0"/>
      <w:ind w:left="720"/>
    </w:pPr>
    <w:rPr>
      <w:rFonts w:ascii="Calibri" w:eastAsia="Calibri" w:hAnsi="Calibri" w:cs="Calibri"/>
      <w:lang w:eastAsia="ar-SA"/>
    </w:rPr>
  </w:style>
  <w:style w:type="paragraph" w:customStyle="1" w:styleId="afffff5">
    <w:name w:val="Знак"/>
    <w:basedOn w:val="a"/>
    <w:rsid w:val="006638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Текст примечания Знак1"/>
    <w:basedOn w:val="a0"/>
    <w:uiPriority w:val="99"/>
    <w:semiHidden/>
    <w:rsid w:val="00663851"/>
    <w:rPr>
      <w:rFonts w:eastAsiaTheme="minorEastAsia"/>
      <w:sz w:val="20"/>
      <w:szCs w:val="20"/>
      <w:lang w:eastAsia="ru-RU"/>
    </w:rPr>
  </w:style>
  <w:style w:type="character" w:customStyle="1" w:styleId="18">
    <w:name w:val="Тема примечания Знак1"/>
    <w:basedOn w:val="17"/>
    <w:uiPriority w:val="99"/>
    <w:semiHidden/>
    <w:rsid w:val="00663851"/>
    <w:rPr>
      <w:rFonts w:eastAsiaTheme="minorEastAsia"/>
      <w:b/>
      <w:bCs/>
      <w:sz w:val="20"/>
      <w:szCs w:val="20"/>
      <w:lang w:eastAsia="ru-RU"/>
    </w:rPr>
  </w:style>
  <w:style w:type="character" w:customStyle="1" w:styleId="19">
    <w:name w:val="Верх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character" w:customStyle="1" w:styleId="1a">
    <w:name w:val="Нижний колонтитул Знак1"/>
    <w:basedOn w:val="a0"/>
    <w:uiPriority w:val="99"/>
    <w:semiHidden/>
    <w:rsid w:val="00663851"/>
    <w:rPr>
      <w:rFonts w:eastAsiaTheme="minorEastAsia"/>
      <w:lang w:eastAsia="ru-RU"/>
    </w:rPr>
  </w:style>
  <w:style w:type="paragraph" w:customStyle="1" w:styleId="xl65">
    <w:name w:val="xl65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66385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6638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66385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6638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638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638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63851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638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638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fff6">
    <w:name w:val="FollowedHyperlink"/>
    <w:basedOn w:val="a0"/>
    <w:uiPriority w:val="99"/>
    <w:semiHidden/>
    <w:unhideWhenUsed/>
    <w:rsid w:val="00663851"/>
    <w:rPr>
      <w:color w:val="800080"/>
      <w:u w:val="single"/>
    </w:rPr>
  </w:style>
  <w:style w:type="paragraph" w:customStyle="1" w:styleId="msonormal0">
    <w:name w:val="msonormal"/>
    <w:basedOn w:val="a"/>
    <w:rsid w:val="00663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663851"/>
  </w:style>
  <w:style w:type="table" w:customStyle="1" w:styleId="25">
    <w:name w:val="Сетка таблицы2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93">
    <w:name w:val="xl93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638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6638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66385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6638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3">
    <w:name w:val="xl103"/>
    <w:basedOn w:val="a"/>
    <w:rsid w:val="006638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663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8">
    <w:name w:val="xl108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9">
    <w:name w:val="xl109"/>
    <w:basedOn w:val="a"/>
    <w:rsid w:val="0066385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66385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66385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663851"/>
  </w:style>
  <w:style w:type="table" w:customStyle="1" w:styleId="32">
    <w:name w:val="Сетка таблицы3"/>
    <w:basedOn w:val="a1"/>
    <w:next w:val="afffff1"/>
    <w:uiPriority w:val="59"/>
    <w:rsid w:val="00663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283F4-DD97-43A0-8DAA-E23735829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6995</TotalTime>
  <Pages>14</Pages>
  <Words>2962</Words>
  <Characters>16887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Шеренговский Андрей Игоревич</dc:creator>
  <cp:keywords/>
  <dc:description/>
  <cp:lastModifiedBy>gl-buh</cp:lastModifiedBy>
  <cp:revision>40</cp:revision>
  <cp:lastPrinted>2023-01-13T12:44:00Z</cp:lastPrinted>
  <dcterms:created xsi:type="dcterms:W3CDTF">2020-10-08T06:14:00Z</dcterms:created>
  <dcterms:modified xsi:type="dcterms:W3CDTF">2023-01-13T13:47:00Z</dcterms:modified>
</cp:coreProperties>
</file>